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6B072" w14:textId="0809AD7C" w:rsidR="00DE6FF3" w:rsidRDefault="00DE6FF3" w:rsidP="00DE6FF3">
      <w:pPr>
        <w:tabs>
          <w:tab w:val="left" w:pos="5103"/>
        </w:tabs>
        <w:spacing w:after="200" w:line="276" w:lineRule="auto"/>
        <w:ind w:left="360"/>
        <w:jc w:val="right"/>
        <w:rPr>
          <w:rFonts w:ascii="Calibri" w:eastAsia="Calibri" w:hAnsi="Calibri" w:cs="Calibri"/>
          <w:lang w:eastAsia="en-US"/>
        </w:rPr>
      </w:pPr>
      <w:r w:rsidRPr="00BE3A4B">
        <w:rPr>
          <w:rFonts w:ascii="Calibri" w:eastAsia="Calibri" w:hAnsi="Calibri" w:cs="Calibri"/>
          <w:lang w:eastAsia="en-US"/>
        </w:rPr>
        <w:t>Załącznik nr 1</w:t>
      </w:r>
    </w:p>
    <w:p w14:paraId="4A1BCC12" w14:textId="25C73C98" w:rsidR="00DE6FF3" w:rsidRPr="00BE3A4B" w:rsidRDefault="00934AD8" w:rsidP="00DE6FF3">
      <w:pPr>
        <w:tabs>
          <w:tab w:val="left" w:pos="5103"/>
        </w:tabs>
        <w:spacing w:after="360" w:line="276" w:lineRule="auto"/>
        <w:ind w:left="357"/>
        <w:rPr>
          <w:rFonts w:ascii="Calibri" w:eastAsia="Calibri" w:hAnsi="Calibri" w:cs="Calibri"/>
          <w:lang w:eastAsia="en-US"/>
        </w:rPr>
      </w:pPr>
      <w:r w:rsidRPr="004107BE">
        <w:rPr>
          <w:rFonts w:ascii="Calibri" w:eastAsia="Calibri" w:hAnsi="Calibri" w:cs="Calibri"/>
          <w:lang w:eastAsia="en-US"/>
        </w:rPr>
        <w:t>RI.271.</w:t>
      </w:r>
      <w:r w:rsidR="004107BE" w:rsidRPr="004107BE">
        <w:rPr>
          <w:rFonts w:ascii="Calibri" w:eastAsia="Calibri" w:hAnsi="Calibri" w:cs="Calibri"/>
          <w:lang w:eastAsia="en-US"/>
        </w:rPr>
        <w:t>294</w:t>
      </w:r>
      <w:r w:rsidRPr="004107BE">
        <w:rPr>
          <w:rFonts w:ascii="Calibri" w:eastAsia="Calibri" w:hAnsi="Calibri" w:cs="Calibri"/>
          <w:lang w:eastAsia="en-US"/>
        </w:rPr>
        <w:t>.2026.LUCH</w:t>
      </w:r>
    </w:p>
    <w:p w14:paraId="2770B365" w14:textId="77777777" w:rsidR="00DE6FF3" w:rsidRPr="005943B1" w:rsidRDefault="00DE6FF3" w:rsidP="00DE6FF3">
      <w:pPr>
        <w:tabs>
          <w:tab w:val="left" w:pos="5103"/>
        </w:tabs>
        <w:spacing w:after="360" w:line="276" w:lineRule="auto"/>
        <w:ind w:left="357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5943B1">
        <w:rPr>
          <w:rFonts w:ascii="Calibri" w:eastAsia="Calibri" w:hAnsi="Calibri" w:cs="Calibri"/>
          <w:b/>
          <w:bCs/>
          <w:sz w:val="22"/>
          <w:szCs w:val="22"/>
          <w:lang w:eastAsia="en-US"/>
        </w:rPr>
        <w:t>FORMUALRZ OFERTY</w:t>
      </w:r>
    </w:p>
    <w:p w14:paraId="299EEFE7" w14:textId="77777777" w:rsidR="00DE6FF3" w:rsidRPr="005943B1" w:rsidRDefault="00DE6FF3" w:rsidP="00DE6FF3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5943B1">
        <w:rPr>
          <w:rFonts w:ascii="Calibri" w:eastAsia="Calibri" w:hAnsi="Calibri" w:cs="Calibri"/>
          <w:sz w:val="22"/>
          <w:szCs w:val="22"/>
          <w:lang w:eastAsia="en-US"/>
        </w:rPr>
        <w:t>Nazwa i adres WYKONAWCY</w:t>
      </w:r>
    </w:p>
    <w:p w14:paraId="51662BF6" w14:textId="77777777" w:rsidR="00DE6FF3" w:rsidRPr="005943B1" w:rsidRDefault="00DE6FF3" w:rsidP="00DE6FF3">
      <w:pPr>
        <w:tabs>
          <w:tab w:val="left" w:leader="dot" w:pos="5670"/>
        </w:tabs>
        <w:spacing w:before="100" w:beforeAutospacing="1" w:after="100" w:afterAutospacing="1" w:line="276" w:lineRule="auto"/>
        <w:ind w:left="709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5943B1">
        <w:rPr>
          <w:rFonts w:ascii="Calibri" w:eastAsia="Calibri" w:hAnsi="Calibri" w:cs="Calibri"/>
          <w:sz w:val="22"/>
          <w:szCs w:val="22"/>
          <w:lang w:eastAsia="en-US"/>
        </w:rPr>
        <w:t>Nazwa:</w:t>
      </w:r>
      <w:r w:rsidRPr="005943B1">
        <w:rPr>
          <w:rFonts w:ascii="Calibri" w:eastAsia="Calibri" w:hAnsi="Calibri" w:cs="Calibri"/>
          <w:sz w:val="22"/>
          <w:szCs w:val="22"/>
          <w:lang w:eastAsia="en-US"/>
        </w:rPr>
        <w:tab/>
      </w:r>
    </w:p>
    <w:p w14:paraId="57B15B4D" w14:textId="77777777" w:rsidR="00DE6FF3" w:rsidRPr="005943B1" w:rsidRDefault="00DE6FF3" w:rsidP="00DE6FF3">
      <w:pPr>
        <w:tabs>
          <w:tab w:val="left" w:leader="dot" w:pos="5670"/>
        </w:tabs>
        <w:spacing w:before="100" w:beforeAutospacing="1" w:after="100" w:afterAutospacing="1" w:line="276" w:lineRule="auto"/>
        <w:ind w:left="709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5943B1">
        <w:rPr>
          <w:rFonts w:ascii="Calibri" w:eastAsia="Calibri" w:hAnsi="Calibri" w:cs="Calibri"/>
          <w:sz w:val="22"/>
          <w:szCs w:val="22"/>
          <w:lang w:eastAsia="en-US"/>
        </w:rPr>
        <w:t xml:space="preserve">Adres: </w:t>
      </w:r>
      <w:r w:rsidRPr="005943B1">
        <w:rPr>
          <w:rFonts w:ascii="Calibri" w:eastAsia="Calibri" w:hAnsi="Calibri" w:cs="Calibri"/>
          <w:sz w:val="22"/>
          <w:szCs w:val="22"/>
          <w:lang w:eastAsia="en-US"/>
        </w:rPr>
        <w:tab/>
      </w:r>
    </w:p>
    <w:p w14:paraId="7D711FDD" w14:textId="77777777" w:rsidR="00DD50C1" w:rsidRDefault="00DE6FF3" w:rsidP="00DD50C1">
      <w:pPr>
        <w:tabs>
          <w:tab w:val="left" w:leader="dot" w:pos="5670"/>
          <w:tab w:val="left" w:leader="dot" w:pos="9072"/>
        </w:tabs>
        <w:spacing w:before="100" w:beforeAutospacing="1" w:after="100" w:afterAutospacing="1" w:line="276" w:lineRule="auto"/>
        <w:ind w:left="709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5943B1">
        <w:rPr>
          <w:rFonts w:ascii="Calibri" w:eastAsia="Calibri" w:hAnsi="Calibri" w:cs="Calibri"/>
          <w:sz w:val="22"/>
          <w:szCs w:val="22"/>
          <w:lang w:eastAsia="en-US"/>
        </w:rPr>
        <w:t>NIP:</w:t>
      </w:r>
      <w:r w:rsidRPr="005943B1">
        <w:rPr>
          <w:rFonts w:ascii="Calibri" w:eastAsia="Calibri" w:hAnsi="Calibri" w:cs="Calibri"/>
          <w:sz w:val="22"/>
          <w:szCs w:val="22"/>
          <w:lang w:eastAsia="en-US"/>
        </w:rPr>
        <w:tab/>
      </w:r>
    </w:p>
    <w:p w14:paraId="6708ABE4" w14:textId="7FA9EA92" w:rsidR="00DD50C1" w:rsidRPr="00DD50C1" w:rsidRDefault="00DD50C1" w:rsidP="0015350F">
      <w:pPr>
        <w:spacing w:before="100" w:beforeAutospacing="1" w:after="100" w:afterAutospacing="1" w:line="276" w:lineRule="auto"/>
        <w:ind w:left="714" w:hanging="35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DD50C1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 xml:space="preserve">Wykonawca wykona przy udziale niżej wymienionych podwykonawców następujące moduły szkoleń: </w:t>
      </w:r>
    </w:p>
    <w:p w14:paraId="52B73CEB" w14:textId="77777777" w:rsidR="00DD50C1" w:rsidRPr="00DD50C1" w:rsidRDefault="00DD50C1" w:rsidP="00DD50C1">
      <w:pPr>
        <w:tabs>
          <w:tab w:val="left" w:leader="dot" w:pos="3969"/>
          <w:tab w:val="left" w:pos="5670"/>
          <w:tab w:val="left" w:leader="dot" w:pos="9072"/>
        </w:tabs>
        <w:spacing w:before="360" w:after="360" w:line="276" w:lineRule="auto"/>
        <w:ind w:left="357"/>
        <w:contextualSpacing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  <w:r w:rsidRPr="00DD50C1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ab/>
      </w:r>
      <w:r w:rsidRPr="00DD50C1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ab/>
      </w:r>
      <w:r w:rsidRPr="00DD50C1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ab/>
      </w:r>
    </w:p>
    <w:p w14:paraId="5AA8DD35" w14:textId="384A3AD9" w:rsidR="00DD50C1" w:rsidRPr="00DD50C1" w:rsidRDefault="00DD50C1" w:rsidP="00DD50C1">
      <w:pPr>
        <w:tabs>
          <w:tab w:val="left" w:pos="5670"/>
        </w:tabs>
        <w:spacing w:before="360" w:after="360" w:line="276" w:lineRule="auto"/>
        <w:ind w:left="357"/>
        <w:contextualSpacing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  <w:r w:rsidRPr="00DD50C1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nr i nazwa modułu</w:t>
      </w:r>
      <w:r w:rsidRPr="00DD50C1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ab/>
        <w:t>nazwa podwykonawcy</w:t>
      </w:r>
    </w:p>
    <w:p w14:paraId="1B3B324B" w14:textId="77777777" w:rsidR="00DD50C1" w:rsidRPr="00DD50C1" w:rsidRDefault="00DD50C1" w:rsidP="00DD50C1">
      <w:pPr>
        <w:tabs>
          <w:tab w:val="left" w:leader="dot" w:pos="3969"/>
          <w:tab w:val="left" w:pos="5670"/>
          <w:tab w:val="left" w:leader="dot" w:pos="9072"/>
        </w:tabs>
        <w:spacing w:before="360" w:after="360" w:line="276" w:lineRule="auto"/>
        <w:ind w:left="357"/>
        <w:contextualSpacing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  <w:r w:rsidRPr="00DD50C1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ab/>
      </w:r>
      <w:r w:rsidRPr="00DD50C1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ab/>
      </w:r>
      <w:r w:rsidRPr="00DD50C1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ab/>
      </w:r>
    </w:p>
    <w:p w14:paraId="49051A46" w14:textId="3184374C" w:rsidR="00DD50C1" w:rsidRPr="00DD50C1" w:rsidRDefault="00DD50C1" w:rsidP="00DD50C1">
      <w:pPr>
        <w:tabs>
          <w:tab w:val="left" w:pos="5670"/>
        </w:tabs>
        <w:spacing w:before="360" w:after="360" w:line="276" w:lineRule="auto"/>
        <w:ind w:left="357"/>
        <w:contextualSpacing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  <w:r w:rsidRPr="00DD50C1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nr i nazwa modułu</w:t>
      </w:r>
      <w:r w:rsidRPr="00DD50C1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ab/>
        <w:t>nazwa podwykonawcy</w:t>
      </w:r>
    </w:p>
    <w:p w14:paraId="63CDBDA7" w14:textId="77777777" w:rsidR="00DD50C1" w:rsidRPr="00DD50C1" w:rsidRDefault="00DD50C1" w:rsidP="00DD50C1">
      <w:pPr>
        <w:tabs>
          <w:tab w:val="left" w:leader="dot" w:pos="3969"/>
          <w:tab w:val="left" w:pos="5670"/>
          <w:tab w:val="left" w:leader="dot" w:pos="9072"/>
        </w:tabs>
        <w:spacing w:before="360" w:after="360" w:line="276" w:lineRule="auto"/>
        <w:ind w:left="357"/>
        <w:contextualSpacing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  <w:r w:rsidRPr="00DD50C1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ab/>
      </w:r>
      <w:r w:rsidRPr="00DD50C1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ab/>
      </w:r>
      <w:r w:rsidRPr="00DD50C1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ab/>
      </w:r>
    </w:p>
    <w:p w14:paraId="66F1A1C8" w14:textId="7CD92598" w:rsidR="00DD50C1" w:rsidRDefault="00DD50C1" w:rsidP="00733E7C">
      <w:pPr>
        <w:tabs>
          <w:tab w:val="left" w:pos="5670"/>
        </w:tabs>
        <w:spacing w:before="360" w:after="240" w:line="276" w:lineRule="auto"/>
        <w:ind w:left="357"/>
        <w:contextualSpacing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  <w:r w:rsidRPr="00DD50C1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nr i nazwa modułu</w:t>
      </w:r>
      <w:r w:rsidRPr="00DD50C1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ab/>
        <w:t>nazwa podwykonawcy</w:t>
      </w:r>
    </w:p>
    <w:p w14:paraId="01F1A06D" w14:textId="4234D304" w:rsidR="00DE6FF3" w:rsidRPr="005943B1" w:rsidRDefault="00DE6FF3" w:rsidP="008F31F4">
      <w:pPr>
        <w:spacing w:before="360" w:after="120"/>
        <w:ind w:left="408" w:right="45" w:firstLine="301"/>
        <w:jc w:val="both"/>
        <w:rPr>
          <w:rFonts w:ascii="Calibri" w:eastAsia="Arial" w:hAnsi="Calibri" w:cs="Calibri"/>
          <w:bCs/>
          <w:sz w:val="22"/>
          <w:szCs w:val="22"/>
        </w:rPr>
      </w:pPr>
      <w:r w:rsidRPr="005943B1">
        <w:rPr>
          <w:rFonts w:ascii="Calibri" w:eastAsia="Arial" w:hAnsi="Calibri" w:cs="Calibri"/>
          <w:bCs/>
          <w:sz w:val="22"/>
          <w:szCs w:val="22"/>
        </w:rPr>
        <w:t>Osoba uprawniona do kontaktu:</w:t>
      </w:r>
    </w:p>
    <w:tbl>
      <w:tblPr>
        <w:tblW w:w="8472" w:type="dxa"/>
        <w:tblInd w:w="779" w:type="dxa"/>
        <w:tblCellMar>
          <w:top w:w="12" w:type="dxa"/>
          <w:left w:w="70" w:type="dxa"/>
          <w:right w:w="17" w:type="dxa"/>
        </w:tblCellMar>
        <w:tblLook w:val="0000" w:firstRow="0" w:lastRow="0" w:firstColumn="0" w:lastColumn="0" w:noHBand="0" w:noVBand="0"/>
      </w:tblPr>
      <w:tblGrid>
        <w:gridCol w:w="1919"/>
        <w:gridCol w:w="6553"/>
      </w:tblGrid>
      <w:tr w:rsidR="00DE6FF3" w:rsidRPr="005943B1" w14:paraId="503301D2" w14:textId="77777777" w:rsidTr="00733E7C">
        <w:trPr>
          <w:trHeight w:hRule="exact" w:val="425"/>
        </w:trPr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775B7" w14:textId="43EF4E35" w:rsidR="00DE6FF3" w:rsidRPr="005943B1" w:rsidRDefault="00DE6FF3" w:rsidP="00CE2E6F">
            <w:pPr>
              <w:rPr>
                <w:rFonts w:ascii="Calibri" w:eastAsia="Arial" w:hAnsi="Calibri" w:cs="Calibri"/>
                <w:bCs/>
                <w:sz w:val="22"/>
                <w:szCs w:val="22"/>
              </w:rPr>
            </w:pPr>
            <w:r w:rsidRPr="005943B1">
              <w:rPr>
                <w:rFonts w:ascii="Calibri" w:eastAsia="Arial" w:hAnsi="Calibri" w:cs="Calibri"/>
                <w:bCs/>
                <w:sz w:val="22"/>
                <w:szCs w:val="22"/>
              </w:rPr>
              <w:t xml:space="preserve">Imię i nazwisko 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BA4EE" w14:textId="4E9830D4" w:rsidR="00DE6FF3" w:rsidRPr="005943B1" w:rsidRDefault="00DE6FF3" w:rsidP="00CE2E6F">
            <w:pPr>
              <w:ind w:left="2"/>
              <w:rPr>
                <w:rFonts w:ascii="Calibri" w:eastAsia="Arial" w:hAnsi="Calibri" w:cs="Calibri"/>
                <w:bCs/>
                <w:sz w:val="22"/>
                <w:szCs w:val="22"/>
              </w:rPr>
            </w:pPr>
          </w:p>
        </w:tc>
      </w:tr>
      <w:tr w:rsidR="00DE6FF3" w:rsidRPr="005943B1" w14:paraId="4C75BDDD" w14:textId="77777777" w:rsidTr="00733E7C">
        <w:trPr>
          <w:trHeight w:hRule="exact" w:val="425"/>
        </w:trPr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9BA71" w14:textId="77777777" w:rsidR="00DE6FF3" w:rsidRPr="005943B1" w:rsidRDefault="00DE6FF3" w:rsidP="00CE2E6F">
            <w:pPr>
              <w:rPr>
                <w:rFonts w:ascii="Calibri" w:eastAsia="Arial" w:hAnsi="Calibri" w:cs="Calibri"/>
                <w:bCs/>
                <w:sz w:val="22"/>
                <w:szCs w:val="22"/>
              </w:rPr>
            </w:pPr>
            <w:r w:rsidRPr="005943B1">
              <w:rPr>
                <w:rFonts w:ascii="Calibri" w:eastAsia="Arial" w:hAnsi="Calibri" w:cs="Calibri"/>
                <w:bCs/>
                <w:sz w:val="22"/>
                <w:szCs w:val="22"/>
              </w:rPr>
              <w:t xml:space="preserve">Adres 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1E047" w14:textId="54626BA6" w:rsidR="00DE6FF3" w:rsidRPr="005943B1" w:rsidRDefault="00DE6FF3" w:rsidP="0072310F">
            <w:pPr>
              <w:ind w:left="2"/>
              <w:rPr>
                <w:rFonts w:ascii="Calibri" w:eastAsia="Arial" w:hAnsi="Calibri" w:cs="Calibri"/>
                <w:bCs/>
                <w:sz w:val="22"/>
                <w:szCs w:val="22"/>
              </w:rPr>
            </w:pPr>
          </w:p>
        </w:tc>
      </w:tr>
      <w:tr w:rsidR="00DE6FF3" w:rsidRPr="005943B1" w14:paraId="3395B981" w14:textId="77777777" w:rsidTr="00733E7C">
        <w:trPr>
          <w:trHeight w:hRule="exact" w:val="425"/>
        </w:trPr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1985B" w14:textId="77777777" w:rsidR="00DE6FF3" w:rsidRPr="005943B1" w:rsidRDefault="00DE6FF3" w:rsidP="00CE2E6F">
            <w:pPr>
              <w:rPr>
                <w:rFonts w:ascii="Calibri" w:eastAsia="Arial" w:hAnsi="Calibri" w:cs="Calibri"/>
                <w:bCs/>
                <w:sz w:val="22"/>
                <w:szCs w:val="22"/>
              </w:rPr>
            </w:pPr>
            <w:r w:rsidRPr="005943B1">
              <w:rPr>
                <w:rFonts w:ascii="Calibri" w:eastAsia="Arial" w:hAnsi="Calibri" w:cs="Calibri"/>
                <w:bCs/>
                <w:sz w:val="22"/>
                <w:szCs w:val="22"/>
              </w:rPr>
              <w:t xml:space="preserve">Nr telefonu 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249CB" w14:textId="189C37CF" w:rsidR="00DE6FF3" w:rsidRPr="005943B1" w:rsidRDefault="00DE6FF3" w:rsidP="0072310F">
            <w:pPr>
              <w:ind w:left="2"/>
              <w:rPr>
                <w:rFonts w:ascii="Calibri" w:eastAsia="Arial" w:hAnsi="Calibri" w:cs="Calibri"/>
                <w:bCs/>
                <w:sz w:val="22"/>
                <w:szCs w:val="22"/>
              </w:rPr>
            </w:pPr>
          </w:p>
        </w:tc>
      </w:tr>
      <w:tr w:rsidR="00DE6FF3" w:rsidRPr="005943B1" w14:paraId="48A13D07" w14:textId="77777777" w:rsidTr="00733E7C">
        <w:trPr>
          <w:trHeight w:hRule="exact" w:val="425"/>
        </w:trPr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A4BA7" w14:textId="77777777" w:rsidR="00DE6FF3" w:rsidRPr="005943B1" w:rsidRDefault="00DE6FF3" w:rsidP="00CE2E6F">
            <w:pPr>
              <w:rPr>
                <w:rFonts w:ascii="Calibri" w:eastAsia="Arial" w:hAnsi="Calibri" w:cs="Calibri"/>
                <w:bCs/>
                <w:sz w:val="22"/>
                <w:szCs w:val="22"/>
              </w:rPr>
            </w:pPr>
            <w:r w:rsidRPr="005943B1">
              <w:rPr>
                <w:rFonts w:ascii="Calibri" w:eastAsia="Arial" w:hAnsi="Calibri" w:cs="Calibri"/>
                <w:bCs/>
                <w:sz w:val="22"/>
                <w:szCs w:val="22"/>
              </w:rPr>
              <w:t xml:space="preserve">Adres e-mail 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9F24C" w14:textId="732EFF0A" w:rsidR="00DE6FF3" w:rsidRPr="005943B1" w:rsidRDefault="00DE6FF3" w:rsidP="00733E7C">
            <w:pPr>
              <w:rPr>
                <w:rFonts w:ascii="Calibri" w:eastAsia="Arial" w:hAnsi="Calibri" w:cs="Calibri"/>
                <w:bCs/>
                <w:sz w:val="22"/>
                <w:szCs w:val="22"/>
              </w:rPr>
            </w:pPr>
          </w:p>
        </w:tc>
      </w:tr>
    </w:tbl>
    <w:p w14:paraId="3B2D0E09" w14:textId="77777777" w:rsidR="0015350F" w:rsidRDefault="00DE6FF3" w:rsidP="008F31F4">
      <w:pPr>
        <w:numPr>
          <w:ilvl w:val="0"/>
          <w:numId w:val="2"/>
        </w:numPr>
        <w:spacing w:before="240" w:after="120" w:line="276" w:lineRule="auto"/>
        <w:ind w:left="714" w:hanging="357"/>
        <w:rPr>
          <w:rFonts w:ascii="Calibri" w:eastAsia="Calibri" w:hAnsi="Calibri" w:cs="Calibri"/>
          <w:sz w:val="22"/>
          <w:szCs w:val="22"/>
          <w:lang w:eastAsia="en-US"/>
        </w:rPr>
      </w:pPr>
      <w:r w:rsidRPr="00DD50C1">
        <w:rPr>
          <w:rFonts w:ascii="Calibri" w:eastAsia="Calibri" w:hAnsi="Calibri" w:cs="Calibri"/>
          <w:sz w:val="22"/>
          <w:szCs w:val="22"/>
          <w:lang w:eastAsia="en-US"/>
        </w:rPr>
        <w:t xml:space="preserve">Oferuję </w:t>
      </w:r>
      <w:r w:rsidR="00DD50C1" w:rsidRPr="00DD50C1">
        <w:rPr>
          <w:rFonts w:ascii="Calibri" w:eastAsia="Calibri" w:hAnsi="Calibri" w:cs="Calibri"/>
          <w:sz w:val="22"/>
          <w:szCs w:val="22"/>
          <w:lang w:eastAsia="en-US"/>
        </w:rPr>
        <w:t>wykonanie usługi, której przedmiot i zakres został określony w szczególności w opisie przedmiotu zamówienia, oczekując za wykonanie przedmiotu zamówienia wynagrodzenia w kwocie</w:t>
      </w:r>
      <w:r w:rsidR="00DD50C1" w:rsidRPr="0015350F">
        <w:rPr>
          <w:rFonts w:ascii="Calibri" w:eastAsia="Calibri" w:hAnsi="Calibri" w:cs="Calibri"/>
          <w:sz w:val="22"/>
          <w:szCs w:val="22"/>
          <w:lang w:eastAsia="en-US"/>
        </w:rPr>
        <w:t>:</w:t>
      </w:r>
    </w:p>
    <w:p w14:paraId="5912B2A9" w14:textId="59A8EC73" w:rsidR="0015350F" w:rsidRPr="00721E0A" w:rsidRDefault="0015350F" w:rsidP="00721E0A">
      <w:pPr>
        <w:tabs>
          <w:tab w:val="left" w:leader="dot" w:pos="7938"/>
        </w:tabs>
        <w:spacing w:before="100" w:beforeAutospacing="1" w:after="100" w:afterAutospacing="1" w:line="276" w:lineRule="auto"/>
        <w:ind w:left="714"/>
        <w:rPr>
          <w:rFonts w:ascii="Calibri" w:eastAsia="Calibri" w:hAnsi="Calibri" w:cs="Calibri"/>
          <w:sz w:val="22"/>
          <w:szCs w:val="22"/>
          <w:lang w:eastAsia="en-US"/>
        </w:rPr>
      </w:pPr>
      <w:r w:rsidRPr="00721E0A">
        <w:rPr>
          <w:rFonts w:ascii="Calibri" w:eastAsia="Calibri" w:hAnsi="Calibri" w:cs="Calibri" w:hint="eastAsia"/>
          <w:sz w:val="22"/>
          <w:szCs w:val="22"/>
          <w:lang w:eastAsia="en-US"/>
        </w:rPr>
        <w:t xml:space="preserve">cena netto: </w:t>
      </w:r>
      <w:r w:rsidRPr="00721E0A">
        <w:rPr>
          <w:rFonts w:ascii="Calibri" w:eastAsia="Calibri" w:hAnsi="Calibri" w:cs="Calibri" w:hint="eastAsia"/>
          <w:sz w:val="22"/>
          <w:szCs w:val="22"/>
          <w:lang w:eastAsia="en-US"/>
        </w:rPr>
        <w:tab/>
        <w:t xml:space="preserve">zł. </w:t>
      </w:r>
    </w:p>
    <w:p w14:paraId="3D5CDBA8" w14:textId="77777777" w:rsidR="0015350F" w:rsidRPr="00DD50C1" w:rsidRDefault="0015350F" w:rsidP="0015350F">
      <w:pPr>
        <w:tabs>
          <w:tab w:val="left" w:leader="dot" w:pos="7938"/>
        </w:tabs>
        <w:spacing w:before="100" w:beforeAutospacing="1" w:after="100" w:afterAutospacing="1" w:line="276" w:lineRule="auto"/>
        <w:ind w:left="714"/>
        <w:rPr>
          <w:rFonts w:ascii="Calibri" w:eastAsia="Calibri" w:hAnsi="Calibri" w:cs="Calibri"/>
          <w:sz w:val="22"/>
          <w:szCs w:val="22"/>
          <w:lang w:eastAsia="en-US"/>
        </w:rPr>
      </w:pPr>
      <w:r w:rsidRPr="00DD50C1">
        <w:rPr>
          <w:rFonts w:ascii="Calibri" w:eastAsia="Calibri" w:hAnsi="Calibri" w:cs="Calibri" w:hint="eastAsia"/>
          <w:sz w:val="22"/>
          <w:szCs w:val="22"/>
          <w:lang w:eastAsia="en-US"/>
        </w:rPr>
        <w:t xml:space="preserve">cena brutto: </w:t>
      </w:r>
      <w:r w:rsidRPr="00DD50C1">
        <w:rPr>
          <w:rFonts w:ascii="Calibri" w:eastAsia="Calibri" w:hAnsi="Calibri" w:cs="Calibri" w:hint="eastAsia"/>
          <w:sz w:val="22"/>
          <w:szCs w:val="22"/>
          <w:lang w:eastAsia="en-US"/>
        </w:rPr>
        <w:tab/>
        <w:t>zł.</w:t>
      </w:r>
    </w:p>
    <w:p w14:paraId="24199A1B" w14:textId="3663CFFC" w:rsidR="00DD50C1" w:rsidRPr="0015350F" w:rsidRDefault="0015350F" w:rsidP="0015350F">
      <w:pPr>
        <w:tabs>
          <w:tab w:val="left" w:leader="dot" w:pos="7938"/>
        </w:tabs>
        <w:spacing w:after="240" w:line="276" w:lineRule="auto"/>
        <w:ind w:left="714"/>
        <w:rPr>
          <w:rFonts w:ascii="Calibri" w:eastAsia="Calibri" w:hAnsi="Calibri" w:cs="Calibri"/>
          <w:sz w:val="22"/>
          <w:szCs w:val="22"/>
          <w:lang w:eastAsia="en-US"/>
        </w:rPr>
      </w:pPr>
      <w:r w:rsidRPr="00DD50C1">
        <w:rPr>
          <w:rFonts w:ascii="Calibri" w:eastAsia="Calibri" w:hAnsi="Calibri" w:cs="Calibri" w:hint="eastAsia"/>
          <w:sz w:val="22"/>
          <w:szCs w:val="22"/>
          <w:lang w:eastAsia="en-US"/>
        </w:rPr>
        <w:t xml:space="preserve">słownie brutto: </w:t>
      </w:r>
      <w:r w:rsidRPr="00DD50C1">
        <w:rPr>
          <w:rFonts w:ascii="Calibri" w:eastAsia="Calibri" w:hAnsi="Calibri" w:cs="Calibri" w:hint="eastAsia"/>
          <w:sz w:val="22"/>
          <w:szCs w:val="22"/>
          <w:lang w:eastAsia="en-US"/>
        </w:rPr>
        <w:tab/>
        <w:t>zł.</w:t>
      </w:r>
    </w:p>
    <w:p w14:paraId="1CB36246" w14:textId="5B9571E8" w:rsidR="00DE6FF3" w:rsidRDefault="00DE6FF3" w:rsidP="00DD50C1">
      <w:pPr>
        <w:spacing w:after="120" w:line="276" w:lineRule="auto"/>
        <w:ind w:left="714"/>
        <w:rPr>
          <w:rFonts w:ascii="Calibri" w:eastAsia="Calibri" w:hAnsi="Calibri" w:cs="Calibri"/>
          <w:sz w:val="22"/>
          <w:szCs w:val="22"/>
          <w:lang w:eastAsia="en-US"/>
        </w:rPr>
      </w:pPr>
      <w:r w:rsidRPr="005943B1">
        <w:rPr>
          <w:rFonts w:ascii="Calibri" w:eastAsia="Calibri" w:hAnsi="Calibri" w:cs="Calibri"/>
          <w:sz w:val="22"/>
          <w:szCs w:val="22"/>
          <w:lang w:eastAsia="en-US"/>
        </w:rPr>
        <w:t>termin płatności faktury: 14 dni.</w:t>
      </w:r>
    </w:p>
    <w:p w14:paraId="2A4C7B39" w14:textId="531FF294" w:rsidR="00C37B87" w:rsidRDefault="00C37B87">
      <w:pPr>
        <w:spacing w:after="160" w:line="259" w:lineRule="auto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br w:type="page"/>
      </w:r>
    </w:p>
    <w:p w14:paraId="6F12643E" w14:textId="77777777" w:rsidR="008F31F4" w:rsidRDefault="008F31F4" w:rsidP="00C37B87">
      <w:pPr>
        <w:tabs>
          <w:tab w:val="left" w:leader="dot" w:pos="7938"/>
        </w:tabs>
        <w:spacing w:line="276" w:lineRule="auto"/>
        <w:ind w:left="709" w:firstLine="6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lastRenderedPageBreak/>
        <w:t>i w terminie:</w:t>
      </w:r>
    </w:p>
    <w:p w14:paraId="63F796A7" w14:textId="77777777" w:rsidR="008F31F4" w:rsidRPr="00C37B87" w:rsidRDefault="007879A2" w:rsidP="00C37B87">
      <w:pPr>
        <w:pStyle w:val="Akapitzlist"/>
        <w:numPr>
          <w:ilvl w:val="0"/>
          <w:numId w:val="12"/>
        </w:numPr>
        <w:tabs>
          <w:tab w:val="left" w:leader="dot" w:pos="7938"/>
        </w:tabs>
        <w:spacing w:line="276" w:lineRule="auto"/>
        <w:ind w:left="993" w:hanging="284"/>
        <w:rPr>
          <w:rFonts w:ascii="Calibri" w:hAnsi="Calibri" w:cs="Calibri"/>
          <w:sz w:val="22"/>
          <w:szCs w:val="22"/>
          <w:lang w:eastAsia="en-US"/>
        </w:rPr>
      </w:pPr>
      <w:r w:rsidRPr="00C37B87">
        <w:rPr>
          <w:rFonts w:ascii="Calibri" w:hAnsi="Calibri" w:cs="Calibri"/>
          <w:sz w:val="22"/>
          <w:szCs w:val="22"/>
          <w:lang w:eastAsia="en-US"/>
        </w:rPr>
        <w:t>w zakresie modułu 1-2 nie później niż do 19 czerwca 2026 r.,</w:t>
      </w:r>
    </w:p>
    <w:p w14:paraId="7D075441" w14:textId="399F3770" w:rsidR="00DE6FF3" w:rsidRPr="005943B1" w:rsidRDefault="007879A2" w:rsidP="00C37B87">
      <w:pPr>
        <w:pStyle w:val="Akapitzlist"/>
        <w:numPr>
          <w:ilvl w:val="0"/>
          <w:numId w:val="12"/>
        </w:numPr>
        <w:tabs>
          <w:tab w:val="left" w:leader="dot" w:pos="7938"/>
        </w:tabs>
        <w:spacing w:line="276" w:lineRule="auto"/>
        <w:ind w:left="993" w:hanging="284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 xml:space="preserve">w zakresie modułu 3-5 </w:t>
      </w:r>
      <w:r w:rsidRPr="007C04F5">
        <w:rPr>
          <w:rFonts w:ascii="Calibri" w:hAnsi="Calibri" w:cs="Calibri"/>
          <w:sz w:val="22"/>
          <w:szCs w:val="22"/>
          <w:lang w:eastAsia="en-US"/>
        </w:rPr>
        <w:t xml:space="preserve">nie później niż do </w:t>
      </w:r>
      <w:r>
        <w:rPr>
          <w:rFonts w:ascii="Calibri" w:hAnsi="Calibri" w:cs="Calibri"/>
          <w:sz w:val="22"/>
          <w:szCs w:val="22"/>
          <w:lang w:eastAsia="en-US"/>
        </w:rPr>
        <w:t xml:space="preserve">24 lipca </w:t>
      </w:r>
      <w:r w:rsidRPr="007C04F5">
        <w:rPr>
          <w:rFonts w:ascii="Calibri" w:hAnsi="Calibri" w:cs="Calibri"/>
          <w:sz w:val="22"/>
          <w:szCs w:val="22"/>
          <w:lang w:eastAsia="en-US"/>
        </w:rPr>
        <w:t>2026 r</w:t>
      </w:r>
      <w:r w:rsidR="00C37B87">
        <w:rPr>
          <w:rFonts w:ascii="Calibri" w:hAnsi="Calibri" w:cs="Calibri"/>
          <w:sz w:val="22"/>
          <w:szCs w:val="22"/>
          <w:lang w:eastAsia="en-US"/>
        </w:rPr>
        <w:t>.</w:t>
      </w:r>
    </w:p>
    <w:p w14:paraId="1D384EDB" w14:textId="77777777" w:rsidR="00DE6FF3" w:rsidRPr="005943B1" w:rsidRDefault="00DE6FF3" w:rsidP="005943B1">
      <w:pPr>
        <w:numPr>
          <w:ilvl w:val="0"/>
          <w:numId w:val="2"/>
        </w:numPr>
        <w:spacing w:line="276" w:lineRule="auto"/>
        <w:ind w:left="714" w:hanging="357"/>
        <w:rPr>
          <w:rFonts w:ascii="Calibri" w:eastAsia="Calibri" w:hAnsi="Calibri" w:cs="Calibri"/>
          <w:sz w:val="22"/>
          <w:szCs w:val="22"/>
          <w:lang w:eastAsia="en-US"/>
        </w:rPr>
      </w:pPr>
      <w:r w:rsidRPr="005943B1">
        <w:rPr>
          <w:rFonts w:ascii="Calibri" w:eastAsia="Calibri" w:hAnsi="Calibri" w:cs="Calibri"/>
          <w:sz w:val="22"/>
          <w:szCs w:val="22"/>
          <w:lang w:eastAsia="en-US"/>
        </w:rPr>
        <w:t>Oświadczam, że zapoznałem się z opisem przedmiotu zamówienia i nie wnoszę do niego zastrzeżeń.</w:t>
      </w:r>
    </w:p>
    <w:p w14:paraId="1435EA2C" w14:textId="427E5C1E" w:rsidR="00DE6FF3" w:rsidRPr="005943B1" w:rsidRDefault="00DE6FF3" w:rsidP="00DE6FF3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5943B1">
        <w:rPr>
          <w:rFonts w:ascii="Calibri" w:eastAsia="Calibri" w:hAnsi="Calibri" w:cs="Calibri"/>
          <w:sz w:val="22"/>
          <w:szCs w:val="22"/>
          <w:lang w:eastAsia="en-US"/>
        </w:rPr>
        <w:t>Oświadczam, że zapoznałem się z istotnymi postanowieniami umowy i</w:t>
      </w:r>
      <w:r w:rsidR="008E6999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5943B1">
        <w:rPr>
          <w:rFonts w:ascii="Calibri" w:eastAsia="Calibri" w:hAnsi="Calibri" w:cs="Calibri"/>
          <w:sz w:val="22"/>
          <w:szCs w:val="22"/>
          <w:lang w:eastAsia="en-US"/>
        </w:rPr>
        <w:t>akceptuję wszelkie postanowienia.</w:t>
      </w:r>
    </w:p>
    <w:p w14:paraId="73655FD1" w14:textId="37960389" w:rsidR="00DE6FF3" w:rsidRPr="005943B1" w:rsidRDefault="00DE6FF3" w:rsidP="00DE6FF3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5943B1">
        <w:rPr>
          <w:rFonts w:ascii="Calibri" w:eastAsia="Calibri" w:hAnsi="Calibri" w:cs="Calibri"/>
          <w:sz w:val="22"/>
          <w:szCs w:val="22"/>
          <w:lang w:eastAsia="en-US"/>
        </w:rPr>
        <w:t>Oświadczam, że zrealizuję usługę zgodnie z za</w:t>
      </w:r>
      <w:r w:rsidR="0015350F">
        <w:rPr>
          <w:rFonts w:ascii="Calibri" w:eastAsia="Calibri" w:hAnsi="Calibri" w:cs="Calibri"/>
          <w:sz w:val="22"/>
          <w:szCs w:val="22"/>
          <w:lang w:eastAsia="en-US"/>
        </w:rPr>
        <w:t>pytaniem.</w:t>
      </w:r>
    </w:p>
    <w:p w14:paraId="1319B9DB" w14:textId="2460F9B4" w:rsidR="00DE6FF3" w:rsidRPr="005943B1" w:rsidRDefault="00DE6FF3" w:rsidP="00DE6FF3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5943B1">
        <w:rPr>
          <w:rFonts w:ascii="Calibri" w:eastAsia="Calibri" w:hAnsi="Calibri" w:cs="Calibri"/>
          <w:sz w:val="22"/>
          <w:szCs w:val="22"/>
          <w:lang w:eastAsia="en-US"/>
        </w:rPr>
        <w:t>Oświadczam, że w razie wybrania naszej oferty jako najkorzystniejszej zobowiązuję się do podpisania umowy na warunkach określonych w załącznik</w:t>
      </w:r>
      <w:r w:rsidR="00295697">
        <w:rPr>
          <w:rFonts w:ascii="Calibri" w:eastAsia="Calibri" w:hAnsi="Calibri" w:cs="Calibri"/>
          <w:sz w:val="22"/>
          <w:szCs w:val="22"/>
          <w:lang w:eastAsia="en-US"/>
        </w:rPr>
        <w:t>u</w:t>
      </w:r>
      <w:r w:rsidRPr="005943B1">
        <w:rPr>
          <w:rFonts w:ascii="Calibri" w:eastAsia="Calibri" w:hAnsi="Calibri" w:cs="Calibri"/>
          <w:sz w:val="22"/>
          <w:szCs w:val="22"/>
          <w:lang w:eastAsia="en-US"/>
        </w:rPr>
        <w:t xml:space="preserve"> nr 5 do zapytania ofertowego.</w:t>
      </w:r>
    </w:p>
    <w:p w14:paraId="5CFBD3CF" w14:textId="77777777" w:rsidR="00DE6FF3" w:rsidRPr="005943B1" w:rsidRDefault="00DE6FF3" w:rsidP="00DE6FF3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5943B1">
        <w:rPr>
          <w:rFonts w:ascii="Calibri" w:eastAsia="Calibri" w:hAnsi="Calibri" w:cs="Calibri"/>
          <w:sz w:val="22"/>
          <w:szCs w:val="22"/>
          <w:lang w:eastAsia="en-US"/>
        </w:rPr>
        <w:t>Oświadczam, że nie podlegam wykluczeniu z postępowania.</w:t>
      </w:r>
    </w:p>
    <w:p w14:paraId="43F99074" w14:textId="77777777" w:rsidR="00DE6FF3" w:rsidRPr="005943B1" w:rsidRDefault="00DE6FF3" w:rsidP="005943B1">
      <w:pPr>
        <w:numPr>
          <w:ilvl w:val="0"/>
          <w:numId w:val="2"/>
        </w:numPr>
        <w:spacing w:line="276" w:lineRule="auto"/>
        <w:ind w:left="714" w:hanging="357"/>
        <w:rPr>
          <w:rFonts w:ascii="Calibri" w:eastAsia="Calibri" w:hAnsi="Calibri" w:cs="Calibri"/>
          <w:sz w:val="22"/>
          <w:szCs w:val="22"/>
          <w:lang w:eastAsia="en-US"/>
        </w:rPr>
      </w:pPr>
      <w:r w:rsidRPr="005943B1">
        <w:rPr>
          <w:rFonts w:ascii="Calibri" w:eastAsia="Calibri" w:hAnsi="Calibri" w:cs="Calibri"/>
          <w:sz w:val="22"/>
          <w:szCs w:val="22"/>
          <w:lang w:eastAsia="en-US"/>
        </w:rPr>
        <w:t>Oświadczam, że spełniam warunki określone przez Zamawiającego.</w:t>
      </w:r>
    </w:p>
    <w:p w14:paraId="58278D54" w14:textId="30B457CF" w:rsidR="00DE6FF3" w:rsidRPr="005943B1" w:rsidRDefault="00DE6FF3" w:rsidP="00DE6FF3">
      <w:pPr>
        <w:numPr>
          <w:ilvl w:val="0"/>
          <w:numId w:val="2"/>
        </w:numPr>
        <w:spacing w:after="120" w:line="276" w:lineRule="auto"/>
        <w:contextualSpacing/>
        <w:rPr>
          <w:rFonts w:ascii="Calibri" w:eastAsia="SimSun" w:hAnsi="Calibri" w:cs="Calibri"/>
          <w:kern w:val="2"/>
          <w:sz w:val="22"/>
          <w:szCs w:val="22"/>
          <w:lang w:eastAsia="en-US"/>
        </w:rPr>
      </w:pPr>
      <w:r w:rsidRPr="005943B1">
        <w:rPr>
          <w:rFonts w:ascii="Calibri" w:eastAsia="SimSun" w:hAnsi="Calibri" w:cs="Calibri"/>
          <w:kern w:val="2"/>
          <w:sz w:val="22"/>
          <w:szCs w:val="22"/>
          <w:lang w:eastAsia="en-US"/>
        </w:rPr>
        <w:t>Oświadczam, że nie jestem powiązan</w:t>
      </w:r>
      <w:r w:rsidR="00295697">
        <w:rPr>
          <w:rFonts w:ascii="Calibri" w:eastAsia="SimSun" w:hAnsi="Calibri" w:cs="Calibri"/>
          <w:kern w:val="2"/>
          <w:sz w:val="22"/>
          <w:szCs w:val="22"/>
          <w:lang w:eastAsia="en-US"/>
        </w:rPr>
        <w:t>y</w:t>
      </w:r>
      <w:r w:rsidRPr="005943B1">
        <w:rPr>
          <w:rFonts w:ascii="Calibri" w:eastAsia="SimSun" w:hAnsi="Calibri" w:cs="Calibri"/>
          <w:kern w:val="2"/>
          <w:sz w:val="22"/>
          <w:szCs w:val="22"/>
          <w:lang w:eastAsia="en-US"/>
        </w:rPr>
        <w:t xml:space="preserve"> z Zamawiającym osobowo lub kapitałowo.</w:t>
      </w:r>
    </w:p>
    <w:p w14:paraId="538DB327" w14:textId="350B6F62" w:rsidR="00DE6FF3" w:rsidRPr="005943B1" w:rsidRDefault="00DE6FF3" w:rsidP="005943B1">
      <w:pPr>
        <w:numPr>
          <w:ilvl w:val="0"/>
          <w:numId w:val="2"/>
        </w:numPr>
        <w:spacing w:after="1440" w:line="276" w:lineRule="auto"/>
        <w:ind w:left="714" w:hanging="357"/>
        <w:rPr>
          <w:rFonts w:ascii="Calibri" w:eastAsia="SimSun" w:hAnsi="Calibri" w:cs="Calibri"/>
          <w:kern w:val="2"/>
          <w:sz w:val="22"/>
          <w:szCs w:val="22"/>
          <w:lang w:eastAsia="en-US"/>
        </w:rPr>
      </w:pPr>
      <w:r w:rsidRPr="005943B1">
        <w:rPr>
          <w:rFonts w:ascii="Calibri" w:eastAsia="SimSun" w:hAnsi="Calibri" w:cs="Calibri"/>
          <w:kern w:val="2"/>
          <w:sz w:val="22"/>
          <w:szCs w:val="22"/>
          <w:lang w:eastAsia="en-US"/>
        </w:rPr>
        <w:t>Oświadczam, że nie podlegam wykluczeniu z w/w postępowania na podstawie art. 7 ust. 1 Ustawy z</w:t>
      </w:r>
      <w:r w:rsidR="00295697">
        <w:rPr>
          <w:rFonts w:ascii="Calibri" w:eastAsia="SimSun" w:hAnsi="Calibri" w:cs="Calibri"/>
          <w:kern w:val="2"/>
          <w:sz w:val="22"/>
          <w:szCs w:val="22"/>
          <w:lang w:eastAsia="en-US"/>
        </w:rPr>
        <w:t> </w:t>
      </w:r>
      <w:r w:rsidRPr="005943B1">
        <w:rPr>
          <w:rFonts w:ascii="Calibri" w:eastAsia="SimSun" w:hAnsi="Calibri" w:cs="Calibri"/>
          <w:kern w:val="2"/>
          <w:sz w:val="22"/>
          <w:szCs w:val="22"/>
          <w:lang w:eastAsia="en-US"/>
        </w:rPr>
        <w:t xml:space="preserve">dnia 13 kwietnia 2022 r. </w:t>
      </w:r>
      <w:bookmarkStart w:id="0" w:name="_Hlk227143595"/>
      <w:r w:rsidRPr="005943B1">
        <w:rPr>
          <w:rFonts w:ascii="Calibri" w:eastAsia="SimSun" w:hAnsi="Calibri" w:cs="Calibri"/>
          <w:kern w:val="2"/>
          <w:sz w:val="22"/>
          <w:szCs w:val="22"/>
          <w:lang w:eastAsia="en-US"/>
        </w:rPr>
        <w:t>o szczególnych rozwiązaniach w</w:t>
      </w:r>
      <w:r w:rsidR="00295697">
        <w:rPr>
          <w:rFonts w:ascii="Calibri" w:eastAsia="SimSun" w:hAnsi="Calibri" w:cs="Calibri"/>
          <w:kern w:val="2"/>
          <w:sz w:val="22"/>
          <w:szCs w:val="22"/>
          <w:lang w:eastAsia="en-US"/>
        </w:rPr>
        <w:t xml:space="preserve"> </w:t>
      </w:r>
      <w:r w:rsidRPr="005943B1">
        <w:rPr>
          <w:rFonts w:ascii="Calibri" w:eastAsia="SimSun" w:hAnsi="Calibri" w:cs="Calibri"/>
          <w:kern w:val="2"/>
          <w:sz w:val="22"/>
          <w:szCs w:val="22"/>
          <w:lang w:eastAsia="en-US"/>
        </w:rPr>
        <w:t xml:space="preserve">zakresie przeciwdziałania wspieraniu agresji </w:t>
      </w:r>
      <w:bookmarkEnd w:id="0"/>
      <w:r w:rsidRPr="005943B1">
        <w:rPr>
          <w:rFonts w:ascii="Calibri" w:eastAsia="SimSun" w:hAnsi="Calibri" w:cs="Calibri"/>
          <w:kern w:val="2"/>
          <w:sz w:val="22"/>
          <w:szCs w:val="22"/>
          <w:lang w:eastAsia="en-US"/>
        </w:rPr>
        <w:t>na Ukrainę oraz służących ochronie bezpieczeństwa narodowego (</w:t>
      </w:r>
      <w:r w:rsidR="005943B1" w:rsidRPr="005943B1">
        <w:rPr>
          <w:rFonts w:ascii="Calibri" w:eastAsia="SimSun" w:hAnsi="Calibri" w:cs="Calibri"/>
          <w:kern w:val="2"/>
          <w:sz w:val="22"/>
          <w:szCs w:val="22"/>
          <w:lang w:eastAsia="en-US"/>
        </w:rPr>
        <w:t>t. j. Dz.U. z 2025 r. poz. 514)</w:t>
      </w:r>
      <w:r w:rsidR="005943B1">
        <w:rPr>
          <w:rFonts w:ascii="Calibri" w:eastAsia="SimSun" w:hAnsi="Calibri" w:cs="Calibri"/>
          <w:kern w:val="2"/>
          <w:sz w:val="22"/>
          <w:szCs w:val="22"/>
          <w:lang w:eastAsia="en-US"/>
        </w:rPr>
        <w:t>.</w:t>
      </w:r>
    </w:p>
    <w:p w14:paraId="7E1EC6A4" w14:textId="7EF0FAEB" w:rsidR="00DE6FF3" w:rsidRPr="005943B1" w:rsidRDefault="00DE6FF3" w:rsidP="00DE6FF3">
      <w:pPr>
        <w:tabs>
          <w:tab w:val="left" w:leader="dot" w:pos="2127"/>
          <w:tab w:val="left" w:leader="dot" w:pos="3402"/>
          <w:tab w:val="left" w:pos="6379"/>
          <w:tab w:val="left" w:leader="dot" w:pos="9072"/>
        </w:tabs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5943B1">
        <w:rPr>
          <w:rFonts w:ascii="Calibri" w:eastAsia="Calibri" w:hAnsi="Calibri" w:cs="Calibri"/>
          <w:sz w:val="22"/>
          <w:szCs w:val="22"/>
          <w:lang w:eastAsia="en-US"/>
        </w:rPr>
        <w:tab/>
        <w:t>dnia</w:t>
      </w:r>
      <w:r w:rsidRPr="005943B1">
        <w:rPr>
          <w:rFonts w:ascii="Calibri" w:eastAsia="Calibri" w:hAnsi="Calibri" w:cs="Calibri"/>
          <w:sz w:val="22"/>
          <w:szCs w:val="22"/>
          <w:lang w:eastAsia="en-US"/>
        </w:rPr>
        <w:tab/>
        <w:t>202</w:t>
      </w:r>
      <w:r w:rsidR="0006699B" w:rsidRPr="005943B1">
        <w:rPr>
          <w:rFonts w:ascii="Calibri" w:eastAsia="Calibri" w:hAnsi="Calibri" w:cs="Calibri"/>
          <w:sz w:val="22"/>
          <w:szCs w:val="22"/>
          <w:lang w:eastAsia="en-US"/>
        </w:rPr>
        <w:t>6</w:t>
      </w:r>
      <w:r w:rsidRPr="005943B1">
        <w:rPr>
          <w:rFonts w:ascii="Calibri" w:eastAsia="Calibri" w:hAnsi="Calibri" w:cs="Calibri"/>
          <w:sz w:val="22"/>
          <w:szCs w:val="22"/>
          <w:lang w:eastAsia="en-US"/>
        </w:rPr>
        <w:t xml:space="preserve"> r.</w:t>
      </w:r>
      <w:r w:rsidRPr="005943B1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5943B1">
        <w:rPr>
          <w:rFonts w:ascii="Calibri" w:eastAsia="Calibri" w:hAnsi="Calibri" w:cs="Calibri"/>
          <w:sz w:val="22"/>
          <w:szCs w:val="22"/>
          <w:lang w:eastAsia="en-US"/>
        </w:rPr>
        <w:tab/>
      </w:r>
    </w:p>
    <w:p w14:paraId="039AE35D" w14:textId="347A26B5" w:rsidR="00251136" w:rsidRPr="0006699B" w:rsidRDefault="00DE6FF3" w:rsidP="0015350F">
      <w:pPr>
        <w:tabs>
          <w:tab w:val="center" w:pos="851"/>
          <w:tab w:val="left" w:pos="2127"/>
          <w:tab w:val="center" w:pos="7797"/>
        </w:tabs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BE3A4B">
        <w:rPr>
          <w:rFonts w:ascii="Calibri" w:eastAsia="Calibri" w:hAnsi="Calibri" w:cs="Calibri"/>
          <w:iCs/>
          <w:sz w:val="22"/>
          <w:szCs w:val="22"/>
          <w:lang w:eastAsia="en-US"/>
        </w:rPr>
        <w:tab/>
        <w:t>(miejscowość)</w:t>
      </w:r>
      <w:r w:rsidRPr="00BE3A4B">
        <w:rPr>
          <w:rFonts w:ascii="Calibri" w:eastAsia="Calibri" w:hAnsi="Calibri" w:cs="Calibri"/>
          <w:lang w:eastAsia="en-US"/>
        </w:rPr>
        <w:t xml:space="preserve"> </w:t>
      </w:r>
      <w:r w:rsidR="0015350F">
        <w:rPr>
          <w:rFonts w:ascii="Calibri" w:eastAsia="Calibri" w:hAnsi="Calibri" w:cs="Calibri"/>
          <w:lang w:eastAsia="en-US"/>
        </w:rPr>
        <w:tab/>
      </w:r>
      <w:r w:rsidR="0015350F">
        <w:rPr>
          <w:rFonts w:ascii="Calibri" w:eastAsia="Calibri" w:hAnsi="Calibri" w:cs="Calibri"/>
          <w:lang w:eastAsia="en-US"/>
        </w:rPr>
        <w:tab/>
      </w:r>
      <w:r w:rsidRPr="00BE3A4B">
        <w:rPr>
          <w:rFonts w:ascii="Calibri" w:eastAsia="Calibri" w:hAnsi="Calibri" w:cs="Calibri"/>
          <w:lang w:eastAsia="en-US"/>
        </w:rPr>
        <w:t>podpis osoby uprawnionej</w:t>
      </w:r>
    </w:p>
    <w:sectPr w:rsidR="00251136" w:rsidRPr="0006699B" w:rsidSect="003A28C2">
      <w:headerReference w:type="default" r:id="rId7"/>
      <w:footerReference w:type="default" r:id="rId8"/>
      <w:pgSz w:w="11906" w:h="16838"/>
      <w:pgMar w:top="1246" w:right="849" w:bottom="141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1EBA8" w14:textId="77777777" w:rsidR="00D613C9" w:rsidRDefault="00D613C9">
      <w:r>
        <w:separator/>
      </w:r>
    </w:p>
  </w:endnote>
  <w:endnote w:type="continuationSeparator" w:id="0">
    <w:p w14:paraId="2A2EE365" w14:textId="77777777" w:rsidR="00D613C9" w:rsidRDefault="00D61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roid Sans">
    <w:altName w:val="Segoe UI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20"/>
      <w:gridCol w:w="3021"/>
    </w:tblGrid>
    <w:tr w:rsidR="008A586A" w14:paraId="5C6277CA" w14:textId="77777777" w:rsidTr="006D5257">
      <w:trPr>
        <w:trHeight w:val="845"/>
        <w:jc w:val="center"/>
      </w:trPr>
      <w:tc>
        <w:tcPr>
          <w:tcW w:w="3020" w:type="dxa"/>
          <w:vAlign w:val="center"/>
        </w:tcPr>
        <w:p w14:paraId="6966937F" w14:textId="77777777" w:rsidR="003A28C2" w:rsidRDefault="003A28C2" w:rsidP="00C434BB">
          <w:pPr>
            <w:pStyle w:val="Stopka"/>
            <w:jc w:val="center"/>
          </w:pPr>
          <w:r w:rsidRPr="008A586A">
            <w:rPr>
              <w:noProof/>
            </w:rPr>
            <w:drawing>
              <wp:inline distT="0" distB="0" distL="0" distR="0" wp14:anchorId="79AFA628" wp14:editId="62865439">
                <wp:extent cx="479201" cy="504217"/>
                <wp:effectExtent l="0" t="0" r="0" b="0"/>
                <wp:docPr id="978179220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3218" cy="540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1" w:type="dxa"/>
          <w:vAlign w:val="center"/>
        </w:tcPr>
        <w:p w14:paraId="1F35574A" w14:textId="77777777" w:rsidR="003A28C2" w:rsidRDefault="003A28C2" w:rsidP="00647F6A">
          <w:pPr>
            <w:pStyle w:val="Stopka"/>
            <w:jc w:val="center"/>
          </w:pPr>
          <w:r w:rsidRPr="00647F6A">
            <w:rPr>
              <w:noProof/>
            </w:rPr>
            <w:drawing>
              <wp:inline distT="0" distB="0" distL="0" distR="0" wp14:anchorId="565A0D1C" wp14:editId="57B5D56B">
                <wp:extent cx="634336" cy="384364"/>
                <wp:effectExtent l="0" t="0" r="0" b="0"/>
                <wp:docPr id="948585122" name="Obraz 3" descr="Cyberbezpieczny Samorzą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yberbezpieczny Samorzą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154" cy="398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89A6C48" w14:textId="77777777" w:rsidR="003A28C2" w:rsidRDefault="003A28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6E116" w14:textId="77777777" w:rsidR="00D613C9" w:rsidRDefault="00D613C9">
      <w:r>
        <w:separator/>
      </w:r>
    </w:p>
  </w:footnote>
  <w:footnote w:type="continuationSeparator" w:id="0">
    <w:p w14:paraId="4D328526" w14:textId="77777777" w:rsidR="00D613C9" w:rsidRDefault="00D613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E6F5" w14:textId="5C3BD88F" w:rsidR="003A28C2" w:rsidRDefault="003A28C2" w:rsidP="00C70E21">
    <w:pPr>
      <w:pStyle w:val="NormalnyWeb"/>
      <w:jc w:val="center"/>
    </w:pPr>
    <w:r>
      <w:rPr>
        <w:noProof/>
      </w:rPr>
      <w:drawing>
        <wp:inline distT="0" distB="0" distL="0" distR="0" wp14:anchorId="09722848" wp14:editId="7B800794">
          <wp:extent cx="5760720" cy="822325"/>
          <wp:effectExtent l="0" t="0" r="0" b="0"/>
          <wp:docPr id="5555564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2B2F1E" w14:textId="7EEFDDAE" w:rsidR="0015350F" w:rsidRPr="0015350F" w:rsidRDefault="0015350F" w:rsidP="0015350F">
    <w:pPr>
      <w:pStyle w:val="NormalnyWeb"/>
      <w:rPr>
        <w:rFonts w:ascii="Calibri" w:hAnsi="Calibri" w:cs="Calibri"/>
      </w:rPr>
    </w:pPr>
    <w:r w:rsidRPr="0015350F">
      <w:rPr>
        <w:rFonts w:ascii="Calibri" w:hAnsi="Calibri" w:cs="Calibri"/>
        <w:sz w:val="22"/>
        <w:szCs w:val="22"/>
      </w:rPr>
      <w:t>Formularz F/04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0"/>
    <w:lvl w:ilvl="0" w:tplc="0360FC5C">
      <w:start w:val="1"/>
      <w:numFmt w:val="bullet"/>
      <w:lvlText w:val="●"/>
      <w:lvlJc w:val="left"/>
      <w:pPr>
        <w:tabs>
          <w:tab w:val="left" w:pos="1134"/>
        </w:tabs>
        <w:ind w:left="1134" w:hanging="420"/>
      </w:pPr>
      <w:rPr>
        <w:rFonts w:ascii="Droid Sans" w:eastAsia="Droid Sans" w:hAnsi="Droid Sans" w:hint="default"/>
      </w:rPr>
    </w:lvl>
    <w:lvl w:ilvl="1" w:tplc="D91A6854">
      <w:start w:val="1"/>
      <w:numFmt w:val="bullet"/>
      <w:lvlText w:val="■"/>
      <w:lvlJc w:val="left"/>
      <w:pPr>
        <w:tabs>
          <w:tab w:val="left" w:pos="1554"/>
        </w:tabs>
        <w:ind w:left="1554" w:hanging="420"/>
      </w:pPr>
      <w:rPr>
        <w:rFonts w:ascii="Droid Sans" w:eastAsia="Droid Sans" w:hAnsi="Droid Sans" w:hint="default"/>
      </w:rPr>
    </w:lvl>
    <w:lvl w:ilvl="2" w:tplc="F4807B5C">
      <w:start w:val="1"/>
      <w:numFmt w:val="bullet"/>
      <w:lvlText w:val="◆"/>
      <w:lvlJc w:val="left"/>
      <w:pPr>
        <w:tabs>
          <w:tab w:val="left" w:pos="1974"/>
        </w:tabs>
        <w:ind w:left="1974" w:hanging="420"/>
      </w:pPr>
      <w:rPr>
        <w:rFonts w:ascii="Droid Sans" w:eastAsia="Droid Sans" w:hAnsi="Droid Sans" w:hint="default"/>
      </w:rPr>
    </w:lvl>
    <w:lvl w:ilvl="3" w:tplc="1938BE40">
      <w:start w:val="1"/>
      <w:numFmt w:val="bullet"/>
      <w:lvlText w:val="●"/>
      <w:lvlJc w:val="left"/>
      <w:pPr>
        <w:tabs>
          <w:tab w:val="left" w:pos="2394"/>
        </w:tabs>
        <w:ind w:left="2394" w:hanging="420"/>
      </w:pPr>
      <w:rPr>
        <w:rFonts w:ascii="Droid Sans" w:eastAsia="Droid Sans" w:hAnsi="Droid Sans" w:hint="default"/>
      </w:rPr>
    </w:lvl>
    <w:lvl w:ilvl="4" w:tplc="3BD0271A">
      <w:start w:val="1"/>
      <w:numFmt w:val="bullet"/>
      <w:lvlText w:val="■"/>
      <w:lvlJc w:val="left"/>
      <w:pPr>
        <w:tabs>
          <w:tab w:val="left" w:pos="2814"/>
        </w:tabs>
        <w:ind w:left="2814" w:hanging="420"/>
      </w:pPr>
      <w:rPr>
        <w:rFonts w:ascii="Droid Sans" w:eastAsia="Droid Sans" w:hAnsi="Droid Sans" w:hint="default"/>
      </w:rPr>
    </w:lvl>
    <w:lvl w:ilvl="5" w:tplc="9D9E1BD4">
      <w:start w:val="1"/>
      <w:numFmt w:val="bullet"/>
      <w:lvlText w:val="◆"/>
      <w:lvlJc w:val="left"/>
      <w:pPr>
        <w:tabs>
          <w:tab w:val="left" w:pos="3234"/>
        </w:tabs>
        <w:ind w:left="3234" w:hanging="420"/>
      </w:pPr>
      <w:rPr>
        <w:rFonts w:ascii="Droid Sans" w:eastAsia="Droid Sans" w:hAnsi="Droid Sans" w:hint="default"/>
      </w:rPr>
    </w:lvl>
    <w:lvl w:ilvl="6" w:tplc="09D204AA">
      <w:start w:val="1"/>
      <w:numFmt w:val="bullet"/>
      <w:lvlText w:val="●"/>
      <w:lvlJc w:val="left"/>
      <w:pPr>
        <w:tabs>
          <w:tab w:val="left" w:pos="3654"/>
        </w:tabs>
        <w:ind w:left="3654" w:hanging="420"/>
      </w:pPr>
      <w:rPr>
        <w:rFonts w:ascii="Droid Sans" w:eastAsia="Droid Sans" w:hAnsi="Droid Sans" w:hint="default"/>
      </w:rPr>
    </w:lvl>
    <w:lvl w:ilvl="7" w:tplc="5A340696">
      <w:start w:val="1"/>
      <w:numFmt w:val="bullet"/>
      <w:lvlText w:val="■"/>
      <w:lvlJc w:val="left"/>
      <w:pPr>
        <w:tabs>
          <w:tab w:val="left" w:pos="4074"/>
        </w:tabs>
        <w:ind w:left="4074" w:hanging="420"/>
      </w:pPr>
      <w:rPr>
        <w:rFonts w:ascii="Droid Sans" w:eastAsia="Droid Sans" w:hAnsi="Droid Sans" w:hint="default"/>
      </w:rPr>
    </w:lvl>
    <w:lvl w:ilvl="8" w:tplc="14FA3A24">
      <w:start w:val="1"/>
      <w:numFmt w:val="bullet"/>
      <w:lvlText w:val="◆"/>
      <w:lvlJc w:val="left"/>
      <w:pPr>
        <w:tabs>
          <w:tab w:val="left" w:pos="4494"/>
        </w:tabs>
        <w:ind w:left="4494" w:hanging="420"/>
      </w:pPr>
      <w:rPr>
        <w:rFonts w:ascii="Droid Sans" w:eastAsia="Droid Sans" w:hAnsi="Droid Sans" w:hint="default"/>
      </w:rPr>
    </w:lvl>
  </w:abstractNum>
  <w:abstractNum w:abstractNumId="1" w15:restartNumberingAfterBreak="0">
    <w:nsid w:val="00000002"/>
    <w:multiLevelType w:val="hybridMultilevel"/>
    <w:tmpl w:val="00000000"/>
    <w:lvl w:ilvl="0" w:tplc="7B7C9FB6">
      <w:start w:val="1"/>
      <w:numFmt w:val="bullet"/>
      <w:lvlText w:val="●"/>
      <w:lvlJc w:val="left"/>
      <w:pPr>
        <w:tabs>
          <w:tab w:val="left" w:pos="1134"/>
        </w:tabs>
        <w:ind w:left="1134" w:hanging="420"/>
      </w:pPr>
      <w:rPr>
        <w:rFonts w:ascii="Droid Sans" w:eastAsia="Droid Sans" w:hAnsi="Droid Sans" w:hint="default"/>
      </w:rPr>
    </w:lvl>
    <w:lvl w:ilvl="1" w:tplc="93280632">
      <w:start w:val="1"/>
      <w:numFmt w:val="bullet"/>
      <w:lvlText w:val="■"/>
      <w:lvlJc w:val="left"/>
      <w:pPr>
        <w:tabs>
          <w:tab w:val="left" w:pos="1554"/>
        </w:tabs>
        <w:ind w:left="1554" w:hanging="420"/>
      </w:pPr>
      <w:rPr>
        <w:rFonts w:ascii="Droid Sans" w:eastAsia="Droid Sans" w:hAnsi="Droid Sans" w:hint="default"/>
      </w:rPr>
    </w:lvl>
    <w:lvl w:ilvl="2" w:tplc="2EC0CA1A">
      <w:start w:val="1"/>
      <w:numFmt w:val="bullet"/>
      <w:lvlText w:val="◆"/>
      <w:lvlJc w:val="left"/>
      <w:pPr>
        <w:tabs>
          <w:tab w:val="left" w:pos="1974"/>
        </w:tabs>
        <w:ind w:left="1974" w:hanging="420"/>
      </w:pPr>
      <w:rPr>
        <w:rFonts w:ascii="Droid Sans" w:eastAsia="Droid Sans" w:hAnsi="Droid Sans" w:hint="default"/>
      </w:rPr>
    </w:lvl>
    <w:lvl w:ilvl="3" w:tplc="D976FEAA">
      <w:start w:val="1"/>
      <w:numFmt w:val="bullet"/>
      <w:lvlText w:val="●"/>
      <w:lvlJc w:val="left"/>
      <w:pPr>
        <w:tabs>
          <w:tab w:val="left" w:pos="2394"/>
        </w:tabs>
        <w:ind w:left="2394" w:hanging="420"/>
      </w:pPr>
      <w:rPr>
        <w:rFonts w:ascii="Droid Sans" w:eastAsia="Droid Sans" w:hAnsi="Droid Sans" w:hint="default"/>
      </w:rPr>
    </w:lvl>
    <w:lvl w:ilvl="4" w:tplc="7AC65FE2">
      <w:start w:val="1"/>
      <w:numFmt w:val="bullet"/>
      <w:lvlText w:val="■"/>
      <w:lvlJc w:val="left"/>
      <w:pPr>
        <w:tabs>
          <w:tab w:val="left" w:pos="2814"/>
        </w:tabs>
        <w:ind w:left="2814" w:hanging="420"/>
      </w:pPr>
      <w:rPr>
        <w:rFonts w:ascii="Droid Sans" w:eastAsia="Droid Sans" w:hAnsi="Droid Sans" w:hint="default"/>
      </w:rPr>
    </w:lvl>
    <w:lvl w:ilvl="5" w:tplc="D2244702">
      <w:start w:val="1"/>
      <w:numFmt w:val="bullet"/>
      <w:lvlText w:val="◆"/>
      <w:lvlJc w:val="left"/>
      <w:pPr>
        <w:tabs>
          <w:tab w:val="left" w:pos="3234"/>
        </w:tabs>
        <w:ind w:left="3234" w:hanging="420"/>
      </w:pPr>
      <w:rPr>
        <w:rFonts w:ascii="Droid Sans" w:eastAsia="Droid Sans" w:hAnsi="Droid Sans" w:hint="default"/>
      </w:rPr>
    </w:lvl>
    <w:lvl w:ilvl="6" w:tplc="A46439AC">
      <w:start w:val="1"/>
      <w:numFmt w:val="bullet"/>
      <w:lvlText w:val="●"/>
      <w:lvlJc w:val="left"/>
      <w:pPr>
        <w:tabs>
          <w:tab w:val="left" w:pos="3654"/>
        </w:tabs>
        <w:ind w:left="3654" w:hanging="420"/>
      </w:pPr>
      <w:rPr>
        <w:rFonts w:ascii="Droid Sans" w:eastAsia="Droid Sans" w:hAnsi="Droid Sans" w:hint="default"/>
      </w:rPr>
    </w:lvl>
    <w:lvl w:ilvl="7" w:tplc="CDC22702">
      <w:start w:val="1"/>
      <w:numFmt w:val="bullet"/>
      <w:lvlText w:val="■"/>
      <w:lvlJc w:val="left"/>
      <w:pPr>
        <w:tabs>
          <w:tab w:val="left" w:pos="4074"/>
        </w:tabs>
        <w:ind w:left="4074" w:hanging="420"/>
      </w:pPr>
      <w:rPr>
        <w:rFonts w:ascii="Droid Sans" w:eastAsia="Droid Sans" w:hAnsi="Droid Sans" w:hint="default"/>
      </w:rPr>
    </w:lvl>
    <w:lvl w:ilvl="8" w:tplc="D57C9584">
      <w:start w:val="1"/>
      <w:numFmt w:val="bullet"/>
      <w:lvlText w:val="◆"/>
      <w:lvlJc w:val="left"/>
      <w:pPr>
        <w:tabs>
          <w:tab w:val="left" w:pos="4494"/>
        </w:tabs>
        <w:ind w:left="4494" w:hanging="420"/>
      </w:pPr>
      <w:rPr>
        <w:rFonts w:ascii="Droid Sans" w:eastAsia="Droid Sans" w:hAnsi="Droid Sans" w:hint="default"/>
      </w:rPr>
    </w:lvl>
  </w:abstractNum>
  <w:abstractNum w:abstractNumId="2" w15:restartNumberingAfterBreak="0">
    <w:nsid w:val="00000004"/>
    <w:multiLevelType w:val="hybridMultilevel"/>
    <w:tmpl w:val="00000000"/>
    <w:lvl w:ilvl="0" w:tplc="0ED41E56">
      <w:start w:val="1"/>
      <w:numFmt w:val="bullet"/>
      <w:lvlText w:val="●"/>
      <w:lvlJc w:val="left"/>
      <w:pPr>
        <w:tabs>
          <w:tab w:val="left" w:pos="1134"/>
        </w:tabs>
        <w:ind w:left="1134" w:hanging="420"/>
      </w:pPr>
      <w:rPr>
        <w:rFonts w:ascii="Droid Sans" w:eastAsia="Droid Sans" w:hAnsi="Droid Sans" w:hint="default"/>
      </w:rPr>
    </w:lvl>
    <w:lvl w:ilvl="1" w:tplc="35E86EE0">
      <w:start w:val="1"/>
      <w:numFmt w:val="bullet"/>
      <w:lvlText w:val="■"/>
      <w:lvlJc w:val="left"/>
      <w:pPr>
        <w:tabs>
          <w:tab w:val="left" w:pos="1554"/>
        </w:tabs>
        <w:ind w:left="1554" w:hanging="420"/>
      </w:pPr>
      <w:rPr>
        <w:rFonts w:ascii="Droid Sans" w:eastAsia="Droid Sans" w:hAnsi="Droid Sans" w:hint="default"/>
      </w:rPr>
    </w:lvl>
    <w:lvl w:ilvl="2" w:tplc="16E6F8A4">
      <w:start w:val="1"/>
      <w:numFmt w:val="bullet"/>
      <w:lvlText w:val="◆"/>
      <w:lvlJc w:val="left"/>
      <w:pPr>
        <w:tabs>
          <w:tab w:val="left" w:pos="1974"/>
        </w:tabs>
        <w:ind w:left="1974" w:hanging="420"/>
      </w:pPr>
      <w:rPr>
        <w:rFonts w:ascii="Droid Sans" w:eastAsia="Droid Sans" w:hAnsi="Droid Sans" w:hint="default"/>
      </w:rPr>
    </w:lvl>
    <w:lvl w:ilvl="3" w:tplc="510251AE">
      <w:start w:val="1"/>
      <w:numFmt w:val="bullet"/>
      <w:lvlText w:val="●"/>
      <w:lvlJc w:val="left"/>
      <w:pPr>
        <w:tabs>
          <w:tab w:val="left" w:pos="2394"/>
        </w:tabs>
        <w:ind w:left="2394" w:hanging="420"/>
      </w:pPr>
      <w:rPr>
        <w:rFonts w:ascii="Droid Sans" w:eastAsia="Droid Sans" w:hAnsi="Droid Sans" w:hint="default"/>
      </w:rPr>
    </w:lvl>
    <w:lvl w:ilvl="4" w:tplc="149266BC">
      <w:start w:val="1"/>
      <w:numFmt w:val="bullet"/>
      <w:lvlText w:val="■"/>
      <w:lvlJc w:val="left"/>
      <w:pPr>
        <w:tabs>
          <w:tab w:val="left" w:pos="2814"/>
        </w:tabs>
        <w:ind w:left="2814" w:hanging="420"/>
      </w:pPr>
      <w:rPr>
        <w:rFonts w:ascii="Droid Sans" w:eastAsia="Droid Sans" w:hAnsi="Droid Sans" w:hint="default"/>
      </w:rPr>
    </w:lvl>
    <w:lvl w:ilvl="5" w:tplc="9DEE2026">
      <w:start w:val="1"/>
      <w:numFmt w:val="bullet"/>
      <w:lvlText w:val="◆"/>
      <w:lvlJc w:val="left"/>
      <w:pPr>
        <w:tabs>
          <w:tab w:val="left" w:pos="3234"/>
        </w:tabs>
        <w:ind w:left="3234" w:hanging="420"/>
      </w:pPr>
      <w:rPr>
        <w:rFonts w:ascii="Droid Sans" w:eastAsia="Droid Sans" w:hAnsi="Droid Sans" w:hint="default"/>
      </w:rPr>
    </w:lvl>
    <w:lvl w:ilvl="6" w:tplc="A74A74D6">
      <w:start w:val="1"/>
      <w:numFmt w:val="bullet"/>
      <w:lvlText w:val="●"/>
      <w:lvlJc w:val="left"/>
      <w:pPr>
        <w:tabs>
          <w:tab w:val="left" w:pos="3654"/>
        </w:tabs>
        <w:ind w:left="3654" w:hanging="420"/>
      </w:pPr>
      <w:rPr>
        <w:rFonts w:ascii="Droid Sans" w:eastAsia="Droid Sans" w:hAnsi="Droid Sans" w:hint="default"/>
      </w:rPr>
    </w:lvl>
    <w:lvl w:ilvl="7" w:tplc="D3DE7954">
      <w:start w:val="1"/>
      <w:numFmt w:val="bullet"/>
      <w:lvlText w:val="■"/>
      <w:lvlJc w:val="left"/>
      <w:pPr>
        <w:tabs>
          <w:tab w:val="left" w:pos="4074"/>
        </w:tabs>
        <w:ind w:left="4074" w:hanging="420"/>
      </w:pPr>
      <w:rPr>
        <w:rFonts w:ascii="Droid Sans" w:eastAsia="Droid Sans" w:hAnsi="Droid Sans" w:hint="default"/>
      </w:rPr>
    </w:lvl>
    <w:lvl w:ilvl="8" w:tplc="F2B6F434">
      <w:start w:val="1"/>
      <w:numFmt w:val="bullet"/>
      <w:lvlText w:val="◆"/>
      <w:lvlJc w:val="left"/>
      <w:pPr>
        <w:tabs>
          <w:tab w:val="left" w:pos="4494"/>
        </w:tabs>
        <w:ind w:left="4494" w:hanging="420"/>
      </w:pPr>
      <w:rPr>
        <w:rFonts w:ascii="Droid Sans" w:eastAsia="Droid Sans" w:hAnsi="Droid Sans" w:hint="default"/>
      </w:rPr>
    </w:lvl>
  </w:abstractNum>
  <w:abstractNum w:abstractNumId="3" w15:restartNumberingAfterBreak="0">
    <w:nsid w:val="00000015"/>
    <w:multiLevelType w:val="hybridMultilevel"/>
    <w:tmpl w:val="00000000"/>
    <w:lvl w:ilvl="0" w:tplc="8E7CAA38">
      <w:start w:val="1"/>
      <w:numFmt w:val="bullet"/>
      <w:lvlText w:val="●"/>
      <w:lvlJc w:val="left"/>
      <w:pPr>
        <w:tabs>
          <w:tab w:val="left" w:pos="1134"/>
        </w:tabs>
        <w:ind w:left="1134" w:hanging="420"/>
      </w:pPr>
      <w:rPr>
        <w:rFonts w:ascii="Droid Sans" w:eastAsia="Droid Sans" w:hAnsi="Droid Sans" w:hint="default"/>
      </w:rPr>
    </w:lvl>
    <w:lvl w:ilvl="1" w:tplc="C95EA20E">
      <w:start w:val="1"/>
      <w:numFmt w:val="bullet"/>
      <w:lvlText w:val="■"/>
      <w:lvlJc w:val="left"/>
      <w:pPr>
        <w:tabs>
          <w:tab w:val="left" w:pos="1554"/>
        </w:tabs>
        <w:ind w:left="1554" w:hanging="420"/>
      </w:pPr>
      <w:rPr>
        <w:rFonts w:ascii="Droid Sans" w:eastAsia="Droid Sans" w:hAnsi="Droid Sans" w:hint="default"/>
      </w:rPr>
    </w:lvl>
    <w:lvl w:ilvl="2" w:tplc="86A63104">
      <w:start w:val="1"/>
      <w:numFmt w:val="bullet"/>
      <w:lvlText w:val="◆"/>
      <w:lvlJc w:val="left"/>
      <w:pPr>
        <w:tabs>
          <w:tab w:val="left" w:pos="1974"/>
        </w:tabs>
        <w:ind w:left="1974" w:hanging="420"/>
      </w:pPr>
      <w:rPr>
        <w:rFonts w:ascii="Droid Sans" w:eastAsia="Droid Sans" w:hAnsi="Droid Sans" w:hint="default"/>
      </w:rPr>
    </w:lvl>
    <w:lvl w:ilvl="3" w:tplc="EFFC4568">
      <w:start w:val="1"/>
      <w:numFmt w:val="bullet"/>
      <w:lvlText w:val="●"/>
      <w:lvlJc w:val="left"/>
      <w:pPr>
        <w:tabs>
          <w:tab w:val="left" w:pos="2394"/>
        </w:tabs>
        <w:ind w:left="2394" w:hanging="420"/>
      </w:pPr>
      <w:rPr>
        <w:rFonts w:ascii="Droid Sans" w:eastAsia="Droid Sans" w:hAnsi="Droid Sans" w:hint="default"/>
      </w:rPr>
    </w:lvl>
    <w:lvl w:ilvl="4" w:tplc="15D4E89C">
      <w:start w:val="1"/>
      <w:numFmt w:val="bullet"/>
      <w:lvlText w:val="■"/>
      <w:lvlJc w:val="left"/>
      <w:pPr>
        <w:tabs>
          <w:tab w:val="left" w:pos="2814"/>
        </w:tabs>
        <w:ind w:left="2814" w:hanging="420"/>
      </w:pPr>
      <w:rPr>
        <w:rFonts w:ascii="Droid Sans" w:eastAsia="Droid Sans" w:hAnsi="Droid Sans" w:hint="default"/>
      </w:rPr>
    </w:lvl>
    <w:lvl w:ilvl="5" w:tplc="5A7482A8">
      <w:start w:val="1"/>
      <w:numFmt w:val="bullet"/>
      <w:lvlText w:val="◆"/>
      <w:lvlJc w:val="left"/>
      <w:pPr>
        <w:tabs>
          <w:tab w:val="left" w:pos="3234"/>
        </w:tabs>
        <w:ind w:left="3234" w:hanging="420"/>
      </w:pPr>
      <w:rPr>
        <w:rFonts w:ascii="Droid Sans" w:eastAsia="Droid Sans" w:hAnsi="Droid Sans" w:hint="default"/>
      </w:rPr>
    </w:lvl>
    <w:lvl w:ilvl="6" w:tplc="05A27BF8">
      <w:start w:val="1"/>
      <w:numFmt w:val="bullet"/>
      <w:lvlText w:val="●"/>
      <w:lvlJc w:val="left"/>
      <w:pPr>
        <w:tabs>
          <w:tab w:val="left" w:pos="3654"/>
        </w:tabs>
        <w:ind w:left="3654" w:hanging="420"/>
      </w:pPr>
      <w:rPr>
        <w:rFonts w:ascii="Droid Sans" w:eastAsia="Droid Sans" w:hAnsi="Droid Sans" w:hint="default"/>
      </w:rPr>
    </w:lvl>
    <w:lvl w:ilvl="7" w:tplc="5EEC166C">
      <w:start w:val="1"/>
      <w:numFmt w:val="bullet"/>
      <w:lvlText w:val="■"/>
      <w:lvlJc w:val="left"/>
      <w:pPr>
        <w:tabs>
          <w:tab w:val="left" w:pos="4074"/>
        </w:tabs>
        <w:ind w:left="4074" w:hanging="420"/>
      </w:pPr>
      <w:rPr>
        <w:rFonts w:ascii="Droid Sans" w:eastAsia="Droid Sans" w:hAnsi="Droid Sans" w:hint="default"/>
      </w:rPr>
    </w:lvl>
    <w:lvl w:ilvl="8" w:tplc="AD30918C">
      <w:start w:val="1"/>
      <w:numFmt w:val="bullet"/>
      <w:lvlText w:val="◆"/>
      <w:lvlJc w:val="left"/>
      <w:pPr>
        <w:tabs>
          <w:tab w:val="left" w:pos="4494"/>
        </w:tabs>
        <w:ind w:left="4494" w:hanging="420"/>
      </w:pPr>
      <w:rPr>
        <w:rFonts w:ascii="Droid Sans" w:eastAsia="Droid Sans" w:hAnsi="Droid Sans" w:hint="default"/>
      </w:rPr>
    </w:lvl>
  </w:abstractNum>
  <w:abstractNum w:abstractNumId="4" w15:restartNumberingAfterBreak="0">
    <w:nsid w:val="00000019"/>
    <w:multiLevelType w:val="hybridMultilevel"/>
    <w:tmpl w:val="00000000"/>
    <w:lvl w:ilvl="0" w:tplc="4836B9F2">
      <w:start w:val="1"/>
      <w:numFmt w:val="bullet"/>
      <w:lvlText w:val="●"/>
      <w:lvlJc w:val="left"/>
      <w:pPr>
        <w:tabs>
          <w:tab w:val="left" w:pos="1134"/>
        </w:tabs>
        <w:ind w:left="1134" w:hanging="420"/>
      </w:pPr>
      <w:rPr>
        <w:rFonts w:ascii="Droid Sans" w:eastAsia="Droid Sans" w:hAnsi="Droid Sans" w:hint="default"/>
      </w:rPr>
    </w:lvl>
    <w:lvl w:ilvl="1" w:tplc="EE5A97B8">
      <w:start w:val="1"/>
      <w:numFmt w:val="bullet"/>
      <w:lvlText w:val="■"/>
      <w:lvlJc w:val="left"/>
      <w:pPr>
        <w:tabs>
          <w:tab w:val="left" w:pos="1554"/>
        </w:tabs>
        <w:ind w:left="1554" w:hanging="420"/>
      </w:pPr>
      <w:rPr>
        <w:rFonts w:ascii="Droid Sans" w:eastAsia="Droid Sans" w:hAnsi="Droid Sans" w:hint="default"/>
      </w:rPr>
    </w:lvl>
    <w:lvl w:ilvl="2" w:tplc="EEA00FDC">
      <w:start w:val="1"/>
      <w:numFmt w:val="bullet"/>
      <w:lvlText w:val="◆"/>
      <w:lvlJc w:val="left"/>
      <w:pPr>
        <w:tabs>
          <w:tab w:val="left" w:pos="1974"/>
        </w:tabs>
        <w:ind w:left="1974" w:hanging="420"/>
      </w:pPr>
      <w:rPr>
        <w:rFonts w:ascii="Droid Sans" w:eastAsia="Droid Sans" w:hAnsi="Droid Sans" w:hint="default"/>
      </w:rPr>
    </w:lvl>
    <w:lvl w:ilvl="3" w:tplc="C35652D6">
      <w:start w:val="1"/>
      <w:numFmt w:val="bullet"/>
      <w:lvlText w:val="●"/>
      <w:lvlJc w:val="left"/>
      <w:pPr>
        <w:tabs>
          <w:tab w:val="left" w:pos="2394"/>
        </w:tabs>
        <w:ind w:left="2394" w:hanging="420"/>
      </w:pPr>
      <w:rPr>
        <w:rFonts w:ascii="Droid Sans" w:eastAsia="Droid Sans" w:hAnsi="Droid Sans" w:hint="default"/>
      </w:rPr>
    </w:lvl>
    <w:lvl w:ilvl="4" w:tplc="2AD6B43C">
      <w:start w:val="1"/>
      <w:numFmt w:val="bullet"/>
      <w:lvlText w:val="■"/>
      <w:lvlJc w:val="left"/>
      <w:pPr>
        <w:tabs>
          <w:tab w:val="left" w:pos="2814"/>
        </w:tabs>
        <w:ind w:left="2814" w:hanging="420"/>
      </w:pPr>
      <w:rPr>
        <w:rFonts w:ascii="Droid Sans" w:eastAsia="Droid Sans" w:hAnsi="Droid Sans" w:hint="default"/>
      </w:rPr>
    </w:lvl>
    <w:lvl w:ilvl="5" w:tplc="0726AB42">
      <w:start w:val="1"/>
      <w:numFmt w:val="bullet"/>
      <w:lvlText w:val="◆"/>
      <w:lvlJc w:val="left"/>
      <w:pPr>
        <w:tabs>
          <w:tab w:val="left" w:pos="3234"/>
        </w:tabs>
        <w:ind w:left="3234" w:hanging="420"/>
      </w:pPr>
      <w:rPr>
        <w:rFonts w:ascii="Droid Sans" w:eastAsia="Droid Sans" w:hAnsi="Droid Sans" w:hint="default"/>
      </w:rPr>
    </w:lvl>
    <w:lvl w:ilvl="6" w:tplc="92FAE5D0">
      <w:start w:val="1"/>
      <w:numFmt w:val="bullet"/>
      <w:lvlText w:val="●"/>
      <w:lvlJc w:val="left"/>
      <w:pPr>
        <w:tabs>
          <w:tab w:val="left" w:pos="3654"/>
        </w:tabs>
        <w:ind w:left="3654" w:hanging="420"/>
      </w:pPr>
      <w:rPr>
        <w:rFonts w:ascii="Droid Sans" w:eastAsia="Droid Sans" w:hAnsi="Droid Sans" w:hint="default"/>
      </w:rPr>
    </w:lvl>
    <w:lvl w:ilvl="7" w:tplc="F4D8A08A">
      <w:start w:val="1"/>
      <w:numFmt w:val="bullet"/>
      <w:lvlText w:val="■"/>
      <w:lvlJc w:val="left"/>
      <w:pPr>
        <w:tabs>
          <w:tab w:val="left" w:pos="4074"/>
        </w:tabs>
        <w:ind w:left="4074" w:hanging="420"/>
      </w:pPr>
      <w:rPr>
        <w:rFonts w:ascii="Droid Sans" w:eastAsia="Droid Sans" w:hAnsi="Droid Sans" w:hint="default"/>
      </w:rPr>
    </w:lvl>
    <w:lvl w:ilvl="8" w:tplc="5F9C6766">
      <w:start w:val="1"/>
      <w:numFmt w:val="bullet"/>
      <w:lvlText w:val="◆"/>
      <w:lvlJc w:val="left"/>
      <w:pPr>
        <w:tabs>
          <w:tab w:val="left" w:pos="4494"/>
        </w:tabs>
        <w:ind w:left="4494" w:hanging="420"/>
      </w:pPr>
      <w:rPr>
        <w:rFonts w:ascii="Droid Sans" w:eastAsia="Droid Sans" w:hAnsi="Droid Sans" w:hint="default"/>
      </w:rPr>
    </w:lvl>
  </w:abstractNum>
  <w:abstractNum w:abstractNumId="5" w15:restartNumberingAfterBreak="0">
    <w:nsid w:val="0000001B"/>
    <w:multiLevelType w:val="hybridMultilevel"/>
    <w:tmpl w:val="5102543E"/>
    <w:lvl w:ilvl="0" w:tplc="6B809282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hint="default"/>
        <w:b w:val="0"/>
      </w:rPr>
    </w:lvl>
    <w:lvl w:ilvl="1" w:tplc="E8D24F84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 w:tplc="CEC05198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 w:tplc="C8C00C80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 w:tplc="05E6B60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 w:tplc="507063FC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 w:tplc="461066EC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 w:tplc="088AF896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 w:tplc="3FF03304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6" w15:restartNumberingAfterBreak="0">
    <w:nsid w:val="00934531"/>
    <w:multiLevelType w:val="hybridMultilevel"/>
    <w:tmpl w:val="4F886FD0"/>
    <w:lvl w:ilvl="0" w:tplc="0415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" w15:restartNumberingAfterBreak="0">
    <w:nsid w:val="0BE50954"/>
    <w:multiLevelType w:val="hybridMultilevel"/>
    <w:tmpl w:val="B3BA97DE"/>
    <w:lvl w:ilvl="0" w:tplc="96FE0D34">
      <w:start w:val="1"/>
      <w:numFmt w:val="bullet"/>
      <w:lvlRestart w:val="0"/>
      <w:lvlText w:val=""/>
      <w:lvlJc w:val="left"/>
      <w:pPr>
        <w:tabs>
          <w:tab w:val="num" w:pos="0"/>
        </w:tabs>
        <w:ind w:left="1435" w:hanging="360"/>
      </w:pPr>
      <w:rPr>
        <w:rFonts w:ascii="Symbol" w:hAnsi="Symbol" w:hint="default"/>
      </w:rPr>
    </w:lvl>
    <w:lvl w:ilvl="1" w:tplc="E92CBBD2">
      <w:start w:val="1"/>
      <w:numFmt w:val="bullet"/>
      <w:lvlText w:val="o"/>
      <w:lvlJc w:val="left"/>
      <w:pPr>
        <w:tabs>
          <w:tab w:val="num" w:pos="0"/>
        </w:tabs>
        <w:ind w:left="2155" w:hanging="360"/>
      </w:pPr>
      <w:rPr>
        <w:rFonts w:ascii="Courier New" w:hAnsi="Courier New" w:cs="Courier New" w:hint="default"/>
      </w:rPr>
    </w:lvl>
    <w:lvl w:ilvl="2" w:tplc="E590892C">
      <w:start w:val="1"/>
      <w:numFmt w:val="bullet"/>
      <w:lvlText w:val=""/>
      <w:lvlJc w:val="left"/>
      <w:pPr>
        <w:tabs>
          <w:tab w:val="num" w:pos="0"/>
        </w:tabs>
        <w:ind w:left="2875" w:hanging="360"/>
      </w:pPr>
      <w:rPr>
        <w:rFonts w:ascii="Wingdings" w:hAnsi="Wingdings" w:hint="default"/>
      </w:rPr>
    </w:lvl>
    <w:lvl w:ilvl="3" w:tplc="C730F624">
      <w:start w:val="1"/>
      <w:numFmt w:val="bullet"/>
      <w:lvlText w:val=""/>
      <w:lvlJc w:val="left"/>
      <w:pPr>
        <w:tabs>
          <w:tab w:val="num" w:pos="0"/>
        </w:tabs>
        <w:ind w:left="3595" w:hanging="360"/>
      </w:pPr>
      <w:rPr>
        <w:rFonts w:ascii="Symbol" w:hAnsi="Symbol" w:hint="default"/>
      </w:rPr>
    </w:lvl>
    <w:lvl w:ilvl="4" w:tplc="8D2EBCFC">
      <w:start w:val="1"/>
      <w:numFmt w:val="bullet"/>
      <w:lvlText w:val="o"/>
      <w:lvlJc w:val="left"/>
      <w:pPr>
        <w:tabs>
          <w:tab w:val="num" w:pos="0"/>
        </w:tabs>
        <w:ind w:left="4315" w:hanging="360"/>
      </w:pPr>
      <w:rPr>
        <w:rFonts w:ascii="Courier New" w:hAnsi="Courier New" w:cs="Courier New" w:hint="default"/>
      </w:rPr>
    </w:lvl>
    <w:lvl w:ilvl="5" w:tplc="A4EC6AA0">
      <w:start w:val="1"/>
      <w:numFmt w:val="bullet"/>
      <w:lvlText w:val=""/>
      <w:lvlJc w:val="left"/>
      <w:pPr>
        <w:tabs>
          <w:tab w:val="num" w:pos="0"/>
        </w:tabs>
        <w:ind w:left="5035" w:hanging="360"/>
      </w:pPr>
      <w:rPr>
        <w:rFonts w:ascii="Wingdings" w:hAnsi="Wingdings" w:hint="default"/>
      </w:rPr>
    </w:lvl>
    <w:lvl w:ilvl="6" w:tplc="FCD2CC34">
      <w:start w:val="1"/>
      <w:numFmt w:val="bullet"/>
      <w:lvlText w:val=""/>
      <w:lvlJc w:val="left"/>
      <w:pPr>
        <w:tabs>
          <w:tab w:val="num" w:pos="0"/>
        </w:tabs>
        <w:ind w:left="5755" w:hanging="360"/>
      </w:pPr>
      <w:rPr>
        <w:rFonts w:ascii="Symbol" w:hAnsi="Symbol" w:hint="default"/>
      </w:rPr>
    </w:lvl>
    <w:lvl w:ilvl="7" w:tplc="9BE89884">
      <w:start w:val="1"/>
      <w:numFmt w:val="bullet"/>
      <w:lvlText w:val="o"/>
      <w:lvlJc w:val="left"/>
      <w:pPr>
        <w:tabs>
          <w:tab w:val="num" w:pos="0"/>
        </w:tabs>
        <w:ind w:left="6475" w:hanging="360"/>
      </w:pPr>
      <w:rPr>
        <w:rFonts w:ascii="Courier New" w:hAnsi="Courier New" w:cs="Courier New" w:hint="default"/>
      </w:rPr>
    </w:lvl>
    <w:lvl w:ilvl="8" w:tplc="729082AC">
      <w:start w:val="1"/>
      <w:numFmt w:val="bullet"/>
      <w:lvlText w:val=""/>
      <w:lvlJc w:val="left"/>
      <w:pPr>
        <w:tabs>
          <w:tab w:val="num" w:pos="0"/>
        </w:tabs>
        <w:ind w:left="7195" w:hanging="360"/>
      </w:pPr>
      <w:rPr>
        <w:rFonts w:ascii="Wingdings" w:hAnsi="Wingdings" w:hint="default"/>
      </w:rPr>
    </w:lvl>
  </w:abstractNum>
  <w:abstractNum w:abstractNumId="8" w15:restartNumberingAfterBreak="0">
    <w:nsid w:val="3BEF0C77"/>
    <w:multiLevelType w:val="hybridMultilevel"/>
    <w:tmpl w:val="AC8042B4"/>
    <w:lvl w:ilvl="0" w:tplc="7B7C9FB6">
      <w:start w:val="1"/>
      <w:numFmt w:val="bullet"/>
      <w:lvlText w:val="●"/>
      <w:lvlJc w:val="left"/>
      <w:pPr>
        <w:ind w:left="1435" w:hanging="360"/>
      </w:pPr>
      <w:rPr>
        <w:rFonts w:ascii="Droid Sans" w:eastAsia="Droid Sans" w:hAnsi="Droid Sans" w:hint="default"/>
      </w:rPr>
    </w:lvl>
    <w:lvl w:ilvl="1" w:tplc="04150003" w:tentative="1">
      <w:start w:val="1"/>
      <w:numFmt w:val="bullet"/>
      <w:lvlText w:val="o"/>
      <w:lvlJc w:val="left"/>
      <w:pPr>
        <w:ind w:left="21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5" w:hanging="360"/>
      </w:pPr>
      <w:rPr>
        <w:rFonts w:ascii="Wingdings" w:hAnsi="Wingdings" w:hint="default"/>
      </w:rPr>
    </w:lvl>
  </w:abstractNum>
  <w:abstractNum w:abstractNumId="9" w15:restartNumberingAfterBreak="0">
    <w:nsid w:val="576E65F4"/>
    <w:multiLevelType w:val="hybridMultilevel"/>
    <w:tmpl w:val="4594C6F6"/>
    <w:lvl w:ilvl="0" w:tplc="66288B5C">
      <w:start w:val="1"/>
      <w:numFmt w:val="decimal"/>
      <w:lvlRestart w:val="0"/>
      <w:lvlText w:val="%1."/>
      <w:lvlJc w:val="left"/>
      <w:pPr>
        <w:tabs>
          <w:tab w:val="num" w:pos="0"/>
        </w:tabs>
        <w:ind w:left="720" w:hanging="360"/>
      </w:pPr>
    </w:lvl>
    <w:lvl w:ilvl="1" w:tplc="C8D8BB30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 w:tplc="A2F2C25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5B7E5416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482AF94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248684E6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E04A25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25221202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4A4249D2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B3002D1"/>
    <w:multiLevelType w:val="hybridMultilevel"/>
    <w:tmpl w:val="DF14BC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E241ADA"/>
    <w:multiLevelType w:val="hybridMultilevel"/>
    <w:tmpl w:val="5102543E"/>
    <w:lvl w:ilvl="0" w:tplc="57F82466">
      <w:start w:val="1"/>
      <w:numFmt w:val="decimal"/>
      <w:lvlRestart w:val="0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 w:tplc="B6FA1D98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 w:tplc="B66CCEF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B654678C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FF2250A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04CC452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6A7E057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1E9C953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AB80B726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745644353">
    <w:abstractNumId w:val="9"/>
  </w:num>
  <w:num w:numId="2" w16cid:durableId="1034043053">
    <w:abstractNumId w:val="11"/>
  </w:num>
  <w:num w:numId="3" w16cid:durableId="519198973">
    <w:abstractNumId w:val="7"/>
  </w:num>
  <w:num w:numId="4" w16cid:durableId="707220626">
    <w:abstractNumId w:val="5"/>
  </w:num>
  <w:num w:numId="5" w16cid:durableId="20014120">
    <w:abstractNumId w:val="1"/>
  </w:num>
  <w:num w:numId="6" w16cid:durableId="710615423">
    <w:abstractNumId w:val="4"/>
  </w:num>
  <w:num w:numId="7" w16cid:durableId="700128996">
    <w:abstractNumId w:val="3"/>
  </w:num>
  <w:num w:numId="8" w16cid:durableId="1217471025">
    <w:abstractNumId w:val="2"/>
  </w:num>
  <w:num w:numId="9" w16cid:durableId="630794867">
    <w:abstractNumId w:val="0"/>
  </w:num>
  <w:num w:numId="10" w16cid:durableId="345133743">
    <w:abstractNumId w:val="10"/>
  </w:num>
  <w:num w:numId="11" w16cid:durableId="41028838">
    <w:abstractNumId w:val="6"/>
  </w:num>
  <w:num w:numId="12" w16cid:durableId="1485119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8C2"/>
    <w:rsid w:val="0006699B"/>
    <w:rsid w:val="00122439"/>
    <w:rsid w:val="0015350F"/>
    <w:rsid w:val="00251136"/>
    <w:rsid w:val="0025550F"/>
    <w:rsid w:val="00295697"/>
    <w:rsid w:val="0039497A"/>
    <w:rsid w:val="003A28C2"/>
    <w:rsid w:val="004107BE"/>
    <w:rsid w:val="004329D6"/>
    <w:rsid w:val="005943B1"/>
    <w:rsid w:val="00721E0A"/>
    <w:rsid w:val="0072310F"/>
    <w:rsid w:val="00733E7C"/>
    <w:rsid w:val="007879A2"/>
    <w:rsid w:val="008C6895"/>
    <w:rsid w:val="008E6999"/>
    <w:rsid w:val="008F31F4"/>
    <w:rsid w:val="00934AD8"/>
    <w:rsid w:val="00A069B3"/>
    <w:rsid w:val="00A92644"/>
    <w:rsid w:val="00AC26C7"/>
    <w:rsid w:val="00B07382"/>
    <w:rsid w:val="00BE709B"/>
    <w:rsid w:val="00BF6BA0"/>
    <w:rsid w:val="00C25A2E"/>
    <w:rsid w:val="00C265F1"/>
    <w:rsid w:val="00C37B87"/>
    <w:rsid w:val="00C558FE"/>
    <w:rsid w:val="00CF75C7"/>
    <w:rsid w:val="00D31743"/>
    <w:rsid w:val="00D613C9"/>
    <w:rsid w:val="00DD50C1"/>
    <w:rsid w:val="00DE6FF3"/>
    <w:rsid w:val="00E720FE"/>
    <w:rsid w:val="00EB103E"/>
    <w:rsid w:val="00F34BC2"/>
    <w:rsid w:val="00FF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0D9B1BC"/>
  <w15:chartTrackingRefBased/>
  <w15:docId w15:val="{C3DEB01B-93C1-43E2-B6FF-34E78855A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350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28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28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28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28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28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28C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28C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28C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28C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28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28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28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28C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28C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28C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28C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28C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28C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28C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28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28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28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28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28C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28C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28C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28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28C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28C2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3A28C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3A28C2"/>
  </w:style>
  <w:style w:type="paragraph" w:styleId="NormalnyWeb">
    <w:name w:val="Normal (Web)"/>
    <w:basedOn w:val="Normalny"/>
    <w:uiPriority w:val="99"/>
    <w:unhideWhenUsed/>
    <w:rsid w:val="003A28C2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3A28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535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350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254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Wania</dc:creator>
  <cp:keywords/>
  <dc:description/>
  <cp:lastModifiedBy>Arkadiusz Wania</cp:lastModifiedBy>
  <cp:revision>19</cp:revision>
  <dcterms:created xsi:type="dcterms:W3CDTF">2025-07-25T10:58:00Z</dcterms:created>
  <dcterms:modified xsi:type="dcterms:W3CDTF">2026-04-27T07:19:00Z</dcterms:modified>
</cp:coreProperties>
</file>